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61063"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31A44CA" wp14:editId="31CDCD74">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696F7CBB"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7510F8CF"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726061A" w14:textId="77777777" w:rsidR="000668DE" w:rsidRPr="00360CF1" w:rsidRDefault="000668DE" w:rsidP="000668DE">
      <w:pPr>
        <w:rPr>
          <w:sz w:val="36"/>
          <w:szCs w:val="36"/>
        </w:rPr>
      </w:pPr>
    </w:p>
    <w:p w14:paraId="78C4D24F" w14:textId="77777777" w:rsidR="000668DE" w:rsidRPr="00360CF1" w:rsidRDefault="000668DE" w:rsidP="000668DE">
      <w:pPr>
        <w:pStyle w:val="1"/>
        <w:rPr>
          <w:szCs w:val="44"/>
        </w:rPr>
      </w:pPr>
      <w:r w:rsidRPr="00360CF1">
        <w:rPr>
          <w:szCs w:val="44"/>
        </w:rPr>
        <w:t>ПОСТАНОВЛЕНИЕ</w:t>
      </w:r>
    </w:p>
    <w:p w14:paraId="31C509C0"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3F66CF4A" w14:textId="77777777">
        <w:tc>
          <w:tcPr>
            <w:tcW w:w="4952" w:type="dxa"/>
            <w:tcBorders>
              <w:top w:val="nil"/>
              <w:left w:val="nil"/>
              <w:bottom w:val="nil"/>
              <w:right w:val="nil"/>
            </w:tcBorders>
          </w:tcPr>
          <w:p w14:paraId="6F13D7B3" w14:textId="77777777" w:rsidR="000668DE" w:rsidRPr="00360CF1" w:rsidRDefault="000668DE" w:rsidP="004B6EA1">
            <w:r w:rsidRPr="00360CF1">
              <w:t xml:space="preserve">от </w:t>
            </w:r>
            <w:r w:rsidR="00717F91">
              <w:t>31.03.2022</w:t>
            </w:r>
          </w:p>
          <w:p w14:paraId="6746DCC5" w14:textId="77777777" w:rsidR="000668DE" w:rsidRPr="00360CF1" w:rsidRDefault="000668DE" w:rsidP="004B6EA1">
            <w:pPr>
              <w:rPr>
                <w:sz w:val="10"/>
                <w:szCs w:val="10"/>
              </w:rPr>
            </w:pPr>
          </w:p>
          <w:p w14:paraId="24905D64"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15B876A" w14:textId="77777777" w:rsidR="000668DE" w:rsidRPr="00360CF1" w:rsidRDefault="000668DE" w:rsidP="00717F91">
            <w:pPr>
              <w:tabs>
                <w:tab w:val="left" w:pos="3123"/>
                <w:tab w:val="left" w:pos="3270"/>
              </w:tabs>
              <w:jc w:val="right"/>
            </w:pPr>
            <w:r w:rsidRPr="00360CF1">
              <w:t xml:space="preserve">№ </w:t>
            </w:r>
            <w:r w:rsidR="00717F91">
              <w:t>739</w:t>
            </w:r>
            <w:r w:rsidRPr="00360CF1">
              <w:t xml:space="preserve">          </w:t>
            </w:r>
          </w:p>
        </w:tc>
      </w:tr>
    </w:tbl>
    <w:p w14:paraId="662B254B" w14:textId="77777777" w:rsidR="00A27B69" w:rsidRPr="00C47C9B" w:rsidRDefault="00A27B69" w:rsidP="00334D42">
      <w:pPr>
        <w:ind w:right="5103"/>
      </w:pPr>
    </w:p>
    <w:p w14:paraId="20429F2A" w14:textId="77777777" w:rsidR="00334D42" w:rsidRDefault="00334D42" w:rsidP="003C55A0">
      <w:pPr>
        <w:ind w:right="4818"/>
      </w:pPr>
    </w:p>
    <w:p w14:paraId="36E0DDD5" w14:textId="77777777" w:rsidR="009E419D" w:rsidRPr="009E419D" w:rsidRDefault="009E419D" w:rsidP="009E419D">
      <w:pPr>
        <w:ind w:right="5103"/>
        <w:jc w:val="both"/>
        <w:rPr>
          <w:szCs w:val="20"/>
        </w:rPr>
      </w:pPr>
      <w:r w:rsidRPr="009E419D">
        <w:rPr>
          <w:rFonts w:eastAsia="Calibri"/>
          <w:lang w:eastAsia="en-US"/>
        </w:rPr>
        <w:t>Об утверждении административного регламента предоставления муниципальной услуги «</w:t>
      </w:r>
      <w:r w:rsidRPr="009E419D">
        <w:rPr>
          <w:rFonts w:eastAsia="Calibri"/>
          <w:bCs/>
          <w:lang w:eastAsia="en-US"/>
        </w:rPr>
        <w:t>Присвоение адреса объекту адресации, изменение и аннулирование такого адреса</w:t>
      </w:r>
      <w:r w:rsidRPr="009E419D">
        <w:rPr>
          <w:rFonts w:eastAsia="Calibri"/>
          <w:lang w:eastAsia="en-US"/>
        </w:rPr>
        <w:t>»</w:t>
      </w:r>
    </w:p>
    <w:p w14:paraId="6BAB0A78" w14:textId="77777777" w:rsidR="009E419D" w:rsidRPr="009E419D" w:rsidRDefault="009E419D" w:rsidP="009E419D">
      <w:pPr>
        <w:jc w:val="both"/>
        <w:rPr>
          <w:rFonts w:eastAsia="Calibri"/>
          <w:lang w:eastAsia="en-US"/>
        </w:rPr>
      </w:pPr>
    </w:p>
    <w:p w14:paraId="1BBD927C" w14:textId="77777777" w:rsidR="009E419D" w:rsidRPr="009E419D" w:rsidRDefault="009E419D" w:rsidP="009E419D">
      <w:pPr>
        <w:jc w:val="both"/>
        <w:rPr>
          <w:rFonts w:eastAsia="Calibri"/>
          <w:lang w:eastAsia="en-US"/>
        </w:rPr>
      </w:pPr>
    </w:p>
    <w:p w14:paraId="52A9604F" w14:textId="77777777" w:rsidR="009E419D" w:rsidRPr="009E419D" w:rsidRDefault="009E419D" w:rsidP="009E419D">
      <w:pPr>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В соответствии с Федеральным законом от 27.07.2010 </w:t>
      </w:r>
      <w:hyperlink r:id="rId9" w:history="1">
        <w:r w:rsidRPr="009E419D">
          <w:rPr>
            <w:rFonts w:eastAsia="Calibri"/>
            <w:color w:val="000000" w:themeColor="text1"/>
            <w:lang w:eastAsia="en-US"/>
          </w:rPr>
          <w:t>№ 210-ФЗ</w:t>
        </w:r>
      </w:hyperlink>
      <w:r w:rsidRPr="009E419D">
        <w:rPr>
          <w:rFonts w:eastAsia="Calibri"/>
          <w:color w:val="000000" w:themeColor="text1"/>
          <w:lang w:eastAsia="en-US"/>
        </w:rPr>
        <w:t xml:space="preserve">                    «Об организации предоставления государственных и муниципальных услуг», постановлением Правительства Российской Федерации от 19.11.2014 № 1221 «Об утверждении Правил присвоения, изменения и аннулирования адресов»,</w:t>
      </w:r>
      <w:r w:rsidRPr="009E419D">
        <w:rPr>
          <w:rFonts w:ascii="Calibri" w:eastAsia="Calibri" w:hAnsi="Calibri"/>
          <w:color w:val="000000" w:themeColor="text1"/>
          <w:lang w:eastAsia="en-US"/>
        </w:rPr>
        <w:t xml:space="preserve"> </w:t>
      </w:r>
      <w:r w:rsidRPr="009E419D">
        <w:rPr>
          <w:rFonts w:eastAsia="Calibri"/>
          <w:color w:val="000000" w:themeColor="text1"/>
          <w:lang w:eastAsia="en-US"/>
        </w:rPr>
        <w:t>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p>
    <w:p w14:paraId="46E0988E" w14:textId="77777777" w:rsidR="009E419D" w:rsidRPr="009E419D" w:rsidRDefault="009E419D" w:rsidP="009E419D">
      <w:pPr>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 </w:t>
      </w:r>
    </w:p>
    <w:p w14:paraId="314961F8" w14:textId="77777777" w:rsidR="009E419D" w:rsidRPr="009E419D" w:rsidRDefault="009E419D" w:rsidP="009E419D">
      <w:pPr>
        <w:ind w:firstLine="709"/>
        <w:jc w:val="both"/>
        <w:rPr>
          <w:rFonts w:eastAsia="Calibri"/>
          <w:color w:val="000000" w:themeColor="text1"/>
          <w:lang w:eastAsia="en-US"/>
        </w:rPr>
      </w:pPr>
      <w:r w:rsidRPr="009E419D">
        <w:rPr>
          <w:rFonts w:eastAsia="Calibri"/>
          <w:color w:val="000000" w:themeColor="text1"/>
          <w:lang w:eastAsia="en-US"/>
        </w:rPr>
        <w:t>1. Утвердить административный регламент предоставления муниципальной услуги «</w:t>
      </w:r>
      <w:r w:rsidRPr="009E419D">
        <w:rPr>
          <w:rFonts w:eastAsia="Calibri"/>
          <w:bCs/>
          <w:color w:val="000000" w:themeColor="text1"/>
          <w:lang w:eastAsia="en-US"/>
        </w:rPr>
        <w:t xml:space="preserve">Присвоение адреса объекту адресации, изменение </w:t>
      </w:r>
      <w:r w:rsidR="00086CDD">
        <w:rPr>
          <w:rFonts w:eastAsia="Calibri"/>
          <w:bCs/>
          <w:color w:val="000000" w:themeColor="text1"/>
          <w:lang w:eastAsia="en-US"/>
        </w:rPr>
        <w:t xml:space="preserve">                                </w:t>
      </w:r>
      <w:r w:rsidRPr="009E419D">
        <w:rPr>
          <w:rFonts w:eastAsia="Calibri"/>
          <w:bCs/>
          <w:color w:val="000000" w:themeColor="text1"/>
          <w:lang w:eastAsia="en-US"/>
        </w:rPr>
        <w:t>и аннулирование такого адреса</w:t>
      </w:r>
      <w:r w:rsidRPr="009E419D">
        <w:rPr>
          <w:rFonts w:eastAsia="Calibri"/>
          <w:color w:val="000000" w:themeColor="text1"/>
          <w:lang w:eastAsia="en-US"/>
        </w:rPr>
        <w:t>» согласно приложению.</w:t>
      </w:r>
    </w:p>
    <w:p w14:paraId="67402D86" w14:textId="77777777" w:rsidR="009E419D" w:rsidRPr="009E419D" w:rsidRDefault="009E419D" w:rsidP="009E419D">
      <w:pPr>
        <w:ind w:firstLine="709"/>
        <w:jc w:val="both"/>
        <w:rPr>
          <w:rFonts w:eastAsia="Calibri"/>
          <w:color w:val="000000" w:themeColor="text1"/>
          <w:lang w:eastAsia="en-US"/>
        </w:rPr>
      </w:pPr>
    </w:p>
    <w:p w14:paraId="241F63FE"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2. Признать утратившими силу:</w:t>
      </w:r>
    </w:p>
    <w:p w14:paraId="634BD9D8"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2.1. Постановления администрации района:</w:t>
      </w:r>
    </w:p>
    <w:p w14:paraId="6FF113C0"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от 20.01.2020 № 42 «Об утверждении административного регламента предоставления муниципальной услуги «</w:t>
      </w:r>
      <w:r w:rsidRPr="009E419D">
        <w:rPr>
          <w:rFonts w:eastAsia="Calibri"/>
          <w:bCs/>
          <w:color w:val="000000" w:themeColor="text1"/>
          <w:lang w:eastAsia="en-US"/>
        </w:rPr>
        <w:t>Присвоение объекту адресации адреса, аннулирование его адреса</w:t>
      </w:r>
      <w:r w:rsidRPr="009E419D">
        <w:rPr>
          <w:rFonts w:eastAsia="Calibri"/>
          <w:color w:val="000000" w:themeColor="text1"/>
          <w:lang w:eastAsia="en-US"/>
        </w:rPr>
        <w:t>»;</w:t>
      </w:r>
    </w:p>
    <w:p w14:paraId="0E8F9641"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от 12.07.2021 № 1264 «О внесении изменений в приложение </w:t>
      </w:r>
      <w:r w:rsidR="00086CDD">
        <w:rPr>
          <w:rFonts w:eastAsia="Calibri"/>
          <w:color w:val="000000" w:themeColor="text1"/>
          <w:lang w:eastAsia="en-US"/>
        </w:rPr>
        <w:t xml:space="preserve">                                           </w:t>
      </w:r>
      <w:r w:rsidRPr="009E419D">
        <w:rPr>
          <w:rFonts w:eastAsia="Calibri"/>
          <w:color w:val="000000" w:themeColor="text1"/>
          <w:lang w:eastAsia="en-US"/>
        </w:rPr>
        <w:t>к постановлению администрации района от 20.01.2020 № 42 «Об утверждении административного регламента предоставления муниципальной услуги «Присвоение объекту адресации адреса, аннулирование его адреса».</w:t>
      </w:r>
    </w:p>
    <w:p w14:paraId="3583E580"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lastRenderedPageBreak/>
        <w:t xml:space="preserve">2.2. Пункт 5 постановления администрации района от 11.11.2021 № 1985                </w:t>
      </w:r>
      <w:proofErr w:type="gramStart"/>
      <w:r w:rsidRPr="009E419D">
        <w:rPr>
          <w:rFonts w:eastAsia="Calibri"/>
          <w:color w:val="000000" w:themeColor="text1"/>
          <w:lang w:eastAsia="en-US"/>
        </w:rPr>
        <w:t xml:space="preserve">   «</w:t>
      </w:r>
      <w:proofErr w:type="gramEnd"/>
      <w:r w:rsidRPr="009E419D">
        <w:rPr>
          <w:rFonts w:eastAsia="Calibri"/>
          <w:color w:val="000000" w:themeColor="text1"/>
          <w:lang w:eastAsia="en-US"/>
        </w:rPr>
        <w:t>О внесении изменений в некоторые постановления администрации района».</w:t>
      </w:r>
    </w:p>
    <w:p w14:paraId="20082795"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p>
    <w:p w14:paraId="73E34EED"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 </w:t>
      </w:r>
    </w:p>
    <w:p w14:paraId="7257C518"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p>
    <w:p w14:paraId="2C31123F"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4. Управлению общественных связей и информационной политики администрации района (Л.Д. Михеева) опубликовать постановление </w:t>
      </w:r>
      <w:r w:rsidR="00086CDD">
        <w:rPr>
          <w:rFonts w:eastAsia="Calibri"/>
          <w:color w:val="000000" w:themeColor="text1"/>
          <w:lang w:eastAsia="en-US"/>
        </w:rPr>
        <w:t xml:space="preserve">                                     </w:t>
      </w:r>
      <w:r w:rsidRPr="009E419D">
        <w:rPr>
          <w:rFonts w:eastAsia="Calibri"/>
          <w:color w:val="000000" w:themeColor="text1"/>
          <w:lang w:eastAsia="en-US"/>
        </w:rPr>
        <w:t xml:space="preserve">в приложении «Официальный бюллетень» к районной газете «Новости Приобья». </w:t>
      </w:r>
    </w:p>
    <w:p w14:paraId="7195BD58"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p>
    <w:p w14:paraId="188DDD98"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5. Постановление вступает в силу после его официального опубликования (обнародования). </w:t>
      </w:r>
    </w:p>
    <w:p w14:paraId="157AD72E"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p>
    <w:p w14:paraId="249DB3B7" w14:textId="77777777" w:rsidR="009E419D" w:rsidRPr="009E419D" w:rsidRDefault="009E419D" w:rsidP="009E419D">
      <w:pPr>
        <w:tabs>
          <w:tab w:val="left" w:pos="993"/>
        </w:tabs>
        <w:autoSpaceDE w:val="0"/>
        <w:autoSpaceDN w:val="0"/>
        <w:adjustRightInd w:val="0"/>
        <w:ind w:firstLine="709"/>
        <w:jc w:val="both"/>
        <w:rPr>
          <w:rFonts w:eastAsia="Calibri"/>
          <w:color w:val="000000" w:themeColor="text1"/>
          <w:lang w:eastAsia="en-US"/>
        </w:rPr>
      </w:pPr>
      <w:r w:rsidRPr="009E419D">
        <w:rPr>
          <w:rFonts w:eastAsia="Calibri"/>
          <w:color w:val="000000" w:themeColor="text1"/>
          <w:lang w:eastAsia="en-US"/>
        </w:rPr>
        <w:t xml:space="preserve">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w:t>
      </w:r>
      <w:r w:rsidR="00952931">
        <w:rPr>
          <w:rFonts w:eastAsia="Calibri"/>
          <w:color w:val="000000" w:themeColor="text1"/>
          <w:lang w:eastAsia="en-US"/>
        </w:rPr>
        <w:t xml:space="preserve">     </w:t>
      </w:r>
      <w:r w:rsidRPr="009E419D">
        <w:rPr>
          <w:rFonts w:eastAsia="Calibri"/>
          <w:color w:val="000000" w:themeColor="text1"/>
          <w:lang w:eastAsia="en-US"/>
        </w:rPr>
        <w:t>и энергетики администрации района В.Ю. Прокофьева.</w:t>
      </w:r>
    </w:p>
    <w:p w14:paraId="51042934" w14:textId="77777777" w:rsidR="009E419D" w:rsidRPr="009E419D" w:rsidRDefault="009E419D" w:rsidP="009E419D">
      <w:pPr>
        <w:shd w:val="clear" w:color="auto" w:fill="FFFFFF"/>
        <w:ind w:firstLine="709"/>
        <w:jc w:val="both"/>
        <w:rPr>
          <w:color w:val="000000" w:themeColor="text1"/>
        </w:rPr>
      </w:pPr>
    </w:p>
    <w:p w14:paraId="27AD92CC" w14:textId="77777777" w:rsidR="009E419D" w:rsidRPr="009E419D" w:rsidRDefault="009E419D" w:rsidP="009E419D">
      <w:pPr>
        <w:shd w:val="clear" w:color="auto" w:fill="FFFFFF"/>
        <w:ind w:firstLine="709"/>
        <w:jc w:val="both"/>
        <w:rPr>
          <w:color w:val="000000" w:themeColor="text1"/>
        </w:rPr>
      </w:pPr>
    </w:p>
    <w:p w14:paraId="48E56CF5" w14:textId="77777777" w:rsidR="009E419D" w:rsidRPr="009E419D" w:rsidRDefault="009E419D" w:rsidP="009E419D">
      <w:pPr>
        <w:tabs>
          <w:tab w:val="left" w:pos="993"/>
        </w:tabs>
        <w:autoSpaceDE w:val="0"/>
        <w:autoSpaceDN w:val="0"/>
        <w:adjustRightInd w:val="0"/>
        <w:ind w:firstLine="709"/>
        <w:jc w:val="both"/>
        <w:rPr>
          <w:rFonts w:eastAsia="Calibri"/>
          <w:lang w:eastAsia="en-US"/>
        </w:rPr>
      </w:pPr>
    </w:p>
    <w:p w14:paraId="2491CC78" w14:textId="77777777" w:rsidR="009E419D" w:rsidRDefault="009E419D" w:rsidP="009E419D">
      <w:pPr>
        <w:tabs>
          <w:tab w:val="left" w:pos="993"/>
        </w:tabs>
        <w:autoSpaceDE w:val="0"/>
        <w:autoSpaceDN w:val="0"/>
        <w:adjustRightInd w:val="0"/>
        <w:jc w:val="both"/>
        <w:rPr>
          <w:rFonts w:eastAsia="Calibri"/>
          <w:lang w:eastAsia="en-US"/>
        </w:rPr>
      </w:pPr>
      <w:r>
        <w:rPr>
          <w:rFonts w:eastAsia="Calibri"/>
          <w:lang w:eastAsia="en-US"/>
        </w:rPr>
        <w:t>Исполняющий обязанности</w:t>
      </w:r>
    </w:p>
    <w:p w14:paraId="085DECCA" w14:textId="77777777" w:rsidR="009E419D" w:rsidRPr="009E419D" w:rsidRDefault="009E419D" w:rsidP="009E419D">
      <w:pPr>
        <w:tabs>
          <w:tab w:val="left" w:pos="993"/>
        </w:tabs>
        <w:autoSpaceDE w:val="0"/>
        <w:autoSpaceDN w:val="0"/>
        <w:adjustRightInd w:val="0"/>
        <w:jc w:val="both"/>
        <w:rPr>
          <w:rFonts w:eastAsia="Calibri"/>
          <w:lang w:eastAsia="en-US"/>
        </w:rPr>
      </w:pPr>
      <w:r>
        <w:rPr>
          <w:rFonts w:eastAsia="Calibri"/>
          <w:lang w:eastAsia="en-US"/>
        </w:rPr>
        <w:t>главы района                                                                                        Х.Ж. Абдуллин</w:t>
      </w:r>
    </w:p>
    <w:p w14:paraId="1651C904" w14:textId="77777777" w:rsidR="009E419D" w:rsidRDefault="009E419D" w:rsidP="009E419D">
      <w:pPr>
        <w:suppressAutoHyphens/>
        <w:ind w:left="5670"/>
        <w:contextualSpacing/>
        <w:rPr>
          <w:rFonts w:eastAsia="Calibri"/>
          <w:lang w:eastAsia="en-US"/>
        </w:rPr>
      </w:pPr>
    </w:p>
    <w:p w14:paraId="5A996ACE" w14:textId="77777777" w:rsidR="009E419D" w:rsidRDefault="009E419D" w:rsidP="009E419D">
      <w:pPr>
        <w:suppressAutoHyphens/>
        <w:ind w:left="5670"/>
        <w:contextualSpacing/>
        <w:rPr>
          <w:rFonts w:eastAsia="Calibri"/>
          <w:lang w:eastAsia="en-US"/>
        </w:rPr>
      </w:pPr>
    </w:p>
    <w:p w14:paraId="4AA33E32" w14:textId="77777777" w:rsidR="009E419D" w:rsidRDefault="009E419D" w:rsidP="009E419D">
      <w:pPr>
        <w:suppressAutoHyphens/>
        <w:ind w:left="5670"/>
        <w:contextualSpacing/>
        <w:rPr>
          <w:rFonts w:eastAsia="Calibri"/>
          <w:lang w:eastAsia="en-US"/>
        </w:rPr>
      </w:pPr>
    </w:p>
    <w:p w14:paraId="7395EA70" w14:textId="77777777" w:rsidR="009E419D" w:rsidRDefault="009E419D" w:rsidP="009E419D">
      <w:pPr>
        <w:suppressAutoHyphens/>
        <w:ind w:left="5670"/>
        <w:contextualSpacing/>
        <w:rPr>
          <w:rFonts w:eastAsia="Calibri"/>
          <w:lang w:eastAsia="en-US"/>
        </w:rPr>
      </w:pPr>
    </w:p>
    <w:p w14:paraId="594FC891" w14:textId="77777777" w:rsidR="009E419D" w:rsidRDefault="009E419D" w:rsidP="009E419D">
      <w:pPr>
        <w:suppressAutoHyphens/>
        <w:ind w:left="5670"/>
        <w:contextualSpacing/>
        <w:rPr>
          <w:rFonts w:eastAsia="Calibri"/>
          <w:lang w:eastAsia="en-US"/>
        </w:rPr>
      </w:pPr>
    </w:p>
    <w:p w14:paraId="64CE4282" w14:textId="77777777" w:rsidR="009E419D" w:rsidRDefault="009E419D" w:rsidP="009E419D">
      <w:pPr>
        <w:suppressAutoHyphens/>
        <w:ind w:left="5670"/>
        <w:contextualSpacing/>
        <w:rPr>
          <w:rFonts w:eastAsia="Calibri"/>
          <w:lang w:eastAsia="en-US"/>
        </w:rPr>
      </w:pPr>
    </w:p>
    <w:p w14:paraId="57DA5B47" w14:textId="77777777" w:rsidR="009E419D" w:rsidRDefault="009E419D" w:rsidP="009E419D">
      <w:pPr>
        <w:suppressAutoHyphens/>
        <w:ind w:left="5670"/>
        <w:contextualSpacing/>
        <w:rPr>
          <w:rFonts w:eastAsia="Calibri"/>
          <w:lang w:eastAsia="en-US"/>
        </w:rPr>
      </w:pPr>
    </w:p>
    <w:p w14:paraId="6EEC9BC4" w14:textId="77777777" w:rsidR="009E419D" w:rsidRDefault="009E419D" w:rsidP="009E419D">
      <w:pPr>
        <w:suppressAutoHyphens/>
        <w:ind w:left="5670"/>
        <w:contextualSpacing/>
        <w:rPr>
          <w:rFonts w:eastAsia="Calibri"/>
          <w:lang w:eastAsia="en-US"/>
        </w:rPr>
      </w:pPr>
    </w:p>
    <w:p w14:paraId="06209A67" w14:textId="77777777" w:rsidR="009E419D" w:rsidRDefault="009E419D" w:rsidP="009E419D">
      <w:pPr>
        <w:suppressAutoHyphens/>
        <w:ind w:left="5670"/>
        <w:contextualSpacing/>
        <w:rPr>
          <w:rFonts w:eastAsia="Calibri"/>
          <w:lang w:eastAsia="en-US"/>
        </w:rPr>
      </w:pPr>
    </w:p>
    <w:p w14:paraId="2BD01FFC" w14:textId="77777777" w:rsidR="009E419D" w:rsidRDefault="009E419D" w:rsidP="009E419D">
      <w:pPr>
        <w:suppressAutoHyphens/>
        <w:ind w:left="5670"/>
        <w:contextualSpacing/>
        <w:rPr>
          <w:rFonts w:eastAsia="Calibri"/>
          <w:lang w:eastAsia="en-US"/>
        </w:rPr>
      </w:pPr>
    </w:p>
    <w:p w14:paraId="6A67D3B9" w14:textId="77777777" w:rsidR="009E419D" w:rsidRDefault="009E419D" w:rsidP="009E419D">
      <w:pPr>
        <w:suppressAutoHyphens/>
        <w:ind w:left="5670"/>
        <w:contextualSpacing/>
        <w:rPr>
          <w:rFonts w:eastAsia="Calibri"/>
          <w:lang w:eastAsia="en-US"/>
        </w:rPr>
      </w:pPr>
    </w:p>
    <w:p w14:paraId="2C323D7F" w14:textId="77777777" w:rsidR="009E419D" w:rsidRDefault="009E419D" w:rsidP="009E419D">
      <w:pPr>
        <w:suppressAutoHyphens/>
        <w:ind w:left="5670"/>
        <w:contextualSpacing/>
        <w:rPr>
          <w:rFonts w:eastAsia="Calibri"/>
          <w:lang w:eastAsia="en-US"/>
        </w:rPr>
      </w:pPr>
    </w:p>
    <w:p w14:paraId="1E6DEA16" w14:textId="77777777" w:rsidR="009E419D" w:rsidRDefault="009E419D" w:rsidP="009E419D">
      <w:pPr>
        <w:suppressAutoHyphens/>
        <w:ind w:left="5670"/>
        <w:contextualSpacing/>
        <w:rPr>
          <w:rFonts w:eastAsia="Calibri"/>
          <w:lang w:eastAsia="en-US"/>
        </w:rPr>
      </w:pPr>
    </w:p>
    <w:p w14:paraId="79BA0343" w14:textId="77777777" w:rsidR="009E419D" w:rsidRDefault="009E419D" w:rsidP="009E419D">
      <w:pPr>
        <w:suppressAutoHyphens/>
        <w:ind w:left="5670"/>
        <w:contextualSpacing/>
        <w:rPr>
          <w:rFonts w:eastAsia="Calibri"/>
          <w:lang w:eastAsia="en-US"/>
        </w:rPr>
      </w:pPr>
    </w:p>
    <w:p w14:paraId="701C2729" w14:textId="77777777" w:rsidR="009E419D" w:rsidRDefault="009E419D" w:rsidP="009E419D">
      <w:pPr>
        <w:suppressAutoHyphens/>
        <w:ind w:left="5670"/>
        <w:contextualSpacing/>
        <w:rPr>
          <w:rFonts w:eastAsia="Calibri"/>
          <w:lang w:eastAsia="en-US"/>
        </w:rPr>
      </w:pPr>
    </w:p>
    <w:p w14:paraId="0317399F" w14:textId="77777777" w:rsidR="009E419D" w:rsidRDefault="009E419D" w:rsidP="009E419D">
      <w:pPr>
        <w:suppressAutoHyphens/>
        <w:ind w:left="5670"/>
        <w:contextualSpacing/>
        <w:rPr>
          <w:rFonts w:eastAsia="Calibri"/>
          <w:lang w:eastAsia="en-US"/>
        </w:rPr>
      </w:pPr>
    </w:p>
    <w:p w14:paraId="2D0A47A1" w14:textId="77777777" w:rsidR="009E419D" w:rsidRDefault="009E419D" w:rsidP="009E419D">
      <w:pPr>
        <w:suppressAutoHyphens/>
        <w:ind w:left="5670"/>
        <w:contextualSpacing/>
        <w:rPr>
          <w:rFonts w:eastAsia="Calibri"/>
          <w:lang w:eastAsia="en-US"/>
        </w:rPr>
      </w:pPr>
    </w:p>
    <w:p w14:paraId="7E6AAE2C" w14:textId="77777777" w:rsidR="009E419D" w:rsidRDefault="009E419D" w:rsidP="009E419D">
      <w:pPr>
        <w:suppressAutoHyphens/>
        <w:ind w:left="5670"/>
        <w:contextualSpacing/>
        <w:rPr>
          <w:rFonts w:eastAsia="Calibri"/>
          <w:lang w:eastAsia="en-US"/>
        </w:rPr>
      </w:pPr>
    </w:p>
    <w:p w14:paraId="5DA8D827" w14:textId="77777777" w:rsidR="009E419D" w:rsidRDefault="009E419D" w:rsidP="009E419D">
      <w:pPr>
        <w:suppressAutoHyphens/>
        <w:ind w:left="5670"/>
        <w:contextualSpacing/>
        <w:rPr>
          <w:rFonts w:eastAsia="Calibri"/>
          <w:lang w:eastAsia="en-US"/>
        </w:rPr>
      </w:pPr>
    </w:p>
    <w:p w14:paraId="317927E9" w14:textId="77777777" w:rsidR="009E419D" w:rsidRPr="009E419D" w:rsidRDefault="009E419D" w:rsidP="009E419D">
      <w:pPr>
        <w:suppressAutoHyphens/>
        <w:ind w:left="5670"/>
        <w:contextualSpacing/>
        <w:rPr>
          <w:rFonts w:eastAsia="Calibri"/>
          <w:lang w:eastAsia="en-US"/>
        </w:rPr>
      </w:pPr>
      <w:r w:rsidRPr="009E419D">
        <w:rPr>
          <w:rFonts w:eastAsia="Calibri"/>
          <w:lang w:eastAsia="en-US"/>
        </w:rPr>
        <w:lastRenderedPageBreak/>
        <w:t>Приложение к постановлению</w:t>
      </w:r>
    </w:p>
    <w:p w14:paraId="0FFCE406" w14:textId="77777777" w:rsidR="009E419D" w:rsidRPr="009E419D" w:rsidRDefault="009E419D" w:rsidP="009E419D">
      <w:pPr>
        <w:suppressAutoHyphens/>
        <w:ind w:left="5670"/>
        <w:contextualSpacing/>
        <w:rPr>
          <w:rFonts w:eastAsia="Calibri"/>
          <w:lang w:eastAsia="en-US"/>
        </w:rPr>
      </w:pPr>
      <w:r w:rsidRPr="009E419D">
        <w:rPr>
          <w:rFonts w:eastAsia="Calibri"/>
          <w:lang w:eastAsia="en-US"/>
        </w:rPr>
        <w:t xml:space="preserve">администрации района </w:t>
      </w:r>
    </w:p>
    <w:p w14:paraId="73C46D81" w14:textId="77777777" w:rsidR="009E419D" w:rsidRPr="009E419D" w:rsidRDefault="009E419D" w:rsidP="009E419D">
      <w:pPr>
        <w:suppressAutoHyphens/>
        <w:ind w:left="5670"/>
        <w:contextualSpacing/>
        <w:rPr>
          <w:rFonts w:eastAsia="Calibri"/>
          <w:lang w:eastAsia="en-US"/>
        </w:rPr>
      </w:pPr>
      <w:r w:rsidRPr="009E419D">
        <w:rPr>
          <w:rFonts w:eastAsia="Calibri"/>
          <w:lang w:eastAsia="en-US"/>
        </w:rPr>
        <w:t xml:space="preserve">от </w:t>
      </w:r>
      <w:r w:rsidR="00717F91">
        <w:rPr>
          <w:rFonts w:eastAsia="Calibri"/>
          <w:lang w:eastAsia="en-US"/>
        </w:rPr>
        <w:t>31.03.2022</w:t>
      </w:r>
      <w:r w:rsidR="00086CDD">
        <w:rPr>
          <w:rFonts w:eastAsia="Calibri"/>
          <w:lang w:eastAsia="en-US"/>
        </w:rPr>
        <w:t xml:space="preserve"> </w:t>
      </w:r>
      <w:r w:rsidRPr="009E419D">
        <w:rPr>
          <w:rFonts w:eastAsia="Calibri"/>
          <w:lang w:eastAsia="en-US"/>
        </w:rPr>
        <w:t xml:space="preserve">№ </w:t>
      </w:r>
      <w:r w:rsidR="00717F91">
        <w:rPr>
          <w:rFonts w:eastAsia="Calibri"/>
          <w:lang w:eastAsia="en-US"/>
        </w:rPr>
        <w:t>739</w:t>
      </w:r>
    </w:p>
    <w:p w14:paraId="51A9D7F6" w14:textId="77777777" w:rsidR="009E419D" w:rsidRPr="009E419D" w:rsidRDefault="009E419D" w:rsidP="00086CDD">
      <w:pPr>
        <w:tabs>
          <w:tab w:val="left" w:pos="993"/>
        </w:tabs>
        <w:autoSpaceDE w:val="0"/>
        <w:autoSpaceDN w:val="0"/>
        <w:adjustRightInd w:val="0"/>
        <w:ind w:firstLine="709"/>
        <w:jc w:val="both"/>
        <w:rPr>
          <w:rFonts w:eastAsia="Calibri"/>
          <w:lang w:eastAsia="en-US"/>
        </w:rPr>
      </w:pPr>
    </w:p>
    <w:p w14:paraId="7BCED9FF" w14:textId="77777777" w:rsidR="009E419D" w:rsidRPr="009E419D" w:rsidRDefault="009E419D" w:rsidP="00086CDD">
      <w:pPr>
        <w:tabs>
          <w:tab w:val="left" w:pos="993"/>
        </w:tabs>
        <w:autoSpaceDE w:val="0"/>
        <w:autoSpaceDN w:val="0"/>
        <w:adjustRightInd w:val="0"/>
        <w:ind w:firstLine="709"/>
        <w:jc w:val="both"/>
        <w:rPr>
          <w:rFonts w:eastAsia="Calibri"/>
          <w:lang w:eastAsia="en-US"/>
        </w:rPr>
      </w:pPr>
    </w:p>
    <w:p w14:paraId="498DFF7A" w14:textId="77777777" w:rsidR="009E419D" w:rsidRPr="009E419D" w:rsidRDefault="009E419D" w:rsidP="00086CDD">
      <w:pPr>
        <w:jc w:val="center"/>
        <w:rPr>
          <w:rFonts w:eastAsia="Calibri"/>
          <w:b/>
          <w:spacing w:val="-1"/>
          <w:lang w:eastAsia="en-US"/>
        </w:rPr>
      </w:pPr>
      <w:r w:rsidRPr="009E419D">
        <w:rPr>
          <w:rFonts w:eastAsia="Calibri"/>
          <w:b/>
          <w:spacing w:val="-1"/>
          <w:lang w:eastAsia="en-US"/>
        </w:rPr>
        <w:t>Административный регламент</w:t>
      </w:r>
    </w:p>
    <w:p w14:paraId="678EBE44" w14:textId="77777777" w:rsidR="009E419D" w:rsidRDefault="009E419D" w:rsidP="00086CDD">
      <w:pPr>
        <w:jc w:val="center"/>
        <w:rPr>
          <w:rFonts w:eastAsia="Calibri"/>
          <w:b/>
          <w:spacing w:val="-1"/>
          <w:lang w:eastAsia="en-US"/>
        </w:rPr>
      </w:pPr>
      <w:r w:rsidRPr="009E419D">
        <w:rPr>
          <w:rFonts w:eastAsia="Calibri"/>
          <w:b/>
          <w:spacing w:val="-1"/>
          <w:lang w:eastAsia="en-US"/>
        </w:rPr>
        <w:t>предоставления муниципальной услуги «</w:t>
      </w:r>
      <w:r w:rsidRPr="009E419D">
        <w:rPr>
          <w:rFonts w:eastAsia="Calibri"/>
          <w:b/>
          <w:bCs/>
          <w:spacing w:val="-1"/>
          <w:lang w:eastAsia="en-US"/>
        </w:rPr>
        <w:t>Присвоение адреса объекту адресации, изменение и аннулирование такого адреса</w:t>
      </w:r>
      <w:r w:rsidRPr="009E419D">
        <w:rPr>
          <w:rFonts w:eastAsia="Calibri"/>
          <w:b/>
          <w:spacing w:val="-1"/>
          <w:lang w:eastAsia="en-US"/>
        </w:rPr>
        <w:t>»</w:t>
      </w:r>
    </w:p>
    <w:p w14:paraId="6A261376" w14:textId="77777777" w:rsidR="00086CDD" w:rsidRPr="009E419D" w:rsidRDefault="00086CDD" w:rsidP="00086CDD">
      <w:pPr>
        <w:jc w:val="center"/>
        <w:rPr>
          <w:rFonts w:eastAsia="Calibri"/>
          <w:b/>
          <w:spacing w:val="-1"/>
          <w:lang w:eastAsia="en-US"/>
        </w:rPr>
      </w:pPr>
      <w:r>
        <w:rPr>
          <w:rFonts w:eastAsia="Calibri"/>
          <w:b/>
          <w:spacing w:val="-1"/>
          <w:lang w:eastAsia="en-US"/>
        </w:rPr>
        <w:t>(далее – Административный регламент)</w:t>
      </w:r>
    </w:p>
    <w:p w14:paraId="51C59120" w14:textId="77777777" w:rsidR="009E419D" w:rsidRPr="009E419D" w:rsidRDefault="009E419D" w:rsidP="00086CDD">
      <w:pPr>
        <w:jc w:val="center"/>
        <w:rPr>
          <w:rFonts w:eastAsia="Calibri"/>
          <w:b/>
          <w:spacing w:val="-1"/>
          <w:lang w:eastAsia="en-US"/>
        </w:rPr>
      </w:pPr>
    </w:p>
    <w:p w14:paraId="235D4AC0" w14:textId="77777777" w:rsidR="009E419D" w:rsidRPr="009E419D" w:rsidRDefault="009E419D" w:rsidP="00086CDD">
      <w:pPr>
        <w:jc w:val="center"/>
        <w:rPr>
          <w:rFonts w:eastAsia="Calibri"/>
          <w:b/>
          <w:lang w:eastAsia="en-US"/>
        </w:rPr>
      </w:pPr>
      <w:r w:rsidRPr="009E419D">
        <w:rPr>
          <w:rFonts w:eastAsia="Calibri"/>
          <w:b/>
          <w:lang w:val="en-US" w:eastAsia="en-US"/>
        </w:rPr>
        <w:t>I</w:t>
      </w:r>
      <w:r w:rsidRPr="009E419D">
        <w:rPr>
          <w:rFonts w:eastAsia="Calibri"/>
          <w:b/>
          <w:lang w:eastAsia="en-US"/>
        </w:rPr>
        <w:t>. Общие положения</w:t>
      </w:r>
    </w:p>
    <w:p w14:paraId="4D095E39" w14:textId="77777777" w:rsidR="009E419D" w:rsidRPr="009E419D" w:rsidRDefault="009E419D" w:rsidP="00086CDD">
      <w:pPr>
        <w:jc w:val="center"/>
        <w:rPr>
          <w:rFonts w:eastAsia="Calibri"/>
          <w:lang w:eastAsia="en-US"/>
        </w:rPr>
      </w:pPr>
    </w:p>
    <w:p w14:paraId="7B708C91" w14:textId="77777777" w:rsidR="009E419D" w:rsidRPr="009E419D" w:rsidRDefault="00086CDD" w:rsidP="00086CDD">
      <w:pPr>
        <w:jc w:val="center"/>
        <w:rPr>
          <w:rFonts w:eastAsia="Calibri"/>
          <w:b/>
          <w:lang w:eastAsia="en-US"/>
        </w:rPr>
      </w:pPr>
      <w:r>
        <w:rPr>
          <w:rFonts w:eastAsia="Calibri"/>
          <w:b/>
          <w:lang w:eastAsia="en-US"/>
        </w:rPr>
        <w:t>Предмет регулирования А</w:t>
      </w:r>
      <w:r w:rsidR="009E419D" w:rsidRPr="009E419D">
        <w:rPr>
          <w:rFonts w:eastAsia="Calibri"/>
          <w:b/>
          <w:lang w:eastAsia="en-US"/>
        </w:rPr>
        <w:t>дминистративного регламента</w:t>
      </w:r>
    </w:p>
    <w:p w14:paraId="27CD8B0B" w14:textId="77777777" w:rsidR="009E419D" w:rsidRPr="009E419D" w:rsidRDefault="009E419D" w:rsidP="00086CDD">
      <w:pPr>
        <w:ind w:firstLine="709"/>
        <w:jc w:val="both"/>
        <w:rPr>
          <w:rFonts w:eastAsia="Calibri"/>
          <w:lang w:eastAsia="en-US"/>
        </w:rPr>
      </w:pPr>
    </w:p>
    <w:p w14:paraId="135BDBEC" w14:textId="77777777" w:rsidR="009E419D" w:rsidRPr="009E419D" w:rsidRDefault="009E419D" w:rsidP="00086CDD">
      <w:pPr>
        <w:numPr>
          <w:ilvl w:val="1"/>
          <w:numId w:val="35"/>
        </w:numPr>
        <w:suppressAutoHyphens/>
        <w:ind w:left="0" w:firstLine="709"/>
        <w:contextualSpacing/>
        <w:jc w:val="both"/>
        <w:rPr>
          <w:rFonts w:eastAsia="Calibri"/>
          <w:lang w:eastAsia="en-US"/>
        </w:rPr>
      </w:pPr>
      <w:r w:rsidRPr="009E419D">
        <w:rPr>
          <w:rFonts w:eastAsia="Calibri"/>
          <w:lang w:eastAsia="en-US"/>
        </w:rPr>
        <w:t>Настоящий Административный регламент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Pr="009E419D">
        <w:rPr>
          <w:rFonts w:eastAsia="Calibri"/>
          <w:bCs/>
          <w:lang w:eastAsia="en-US"/>
        </w:rPr>
        <w:t>Присвоение адреса объекту адресации, изменение и аннулирование такого адреса</w:t>
      </w:r>
      <w:r w:rsidRPr="009E419D">
        <w:rPr>
          <w:rFonts w:eastAsia="Calibri"/>
          <w:lang w:eastAsia="en-US"/>
        </w:rPr>
        <w:t>» (далее – Услуга) администрацией района (далее – Уполномоченный орган).</w:t>
      </w:r>
    </w:p>
    <w:p w14:paraId="4610A5AE" w14:textId="77777777" w:rsidR="009E419D" w:rsidRPr="009E419D" w:rsidRDefault="009E419D" w:rsidP="00086CDD">
      <w:pPr>
        <w:ind w:firstLine="709"/>
        <w:jc w:val="both"/>
        <w:rPr>
          <w:rFonts w:eastAsia="Calibri"/>
          <w:lang w:eastAsia="en-US"/>
        </w:rPr>
      </w:pPr>
    </w:p>
    <w:p w14:paraId="07B0DFDA" w14:textId="77777777" w:rsidR="009E419D" w:rsidRPr="009E419D" w:rsidRDefault="009E419D" w:rsidP="00086CDD">
      <w:pPr>
        <w:jc w:val="center"/>
        <w:rPr>
          <w:rFonts w:eastAsia="Calibri"/>
          <w:b/>
          <w:lang w:eastAsia="en-US"/>
        </w:rPr>
      </w:pPr>
      <w:r w:rsidRPr="009E419D">
        <w:rPr>
          <w:rFonts w:eastAsia="Calibri"/>
          <w:b/>
          <w:lang w:eastAsia="en-US"/>
        </w:rPr>
        <w:t>Круг заявителей</w:t>
      </w:r>
    </w:p>
    <w:p w14:paraId="2788674B" w14:textId="77777777" w:rsidR="009E419D" w:rsidRPr="009E419D" w:rsidRDefault="009E419D" w:rsidP="00086CDD">
      <w:pPr>
        <w:ind w:firstLine="709"/>
        <w:jc w:val="both"/>
        <w:rPr>
          <w:rFonts w:eastAsia="Calibri"/>
          <w:lang w:eastAsia="en-US"/>
        </w:rPr>
      </w:pPr>
    </w:p>
    <w:p w14:paraId="36EF6B75" w14:textId="77777777" w:rsidR="009E419D" w:rsidRPr="009E419D" w:rsidRDefault="009E419D" w:rsidP="00086CDD">
      <w:pPr>
        <w:numPr>
          <w:ilvl w:val="1"/>
          <w:numId w:val="35"/>
        </w:numPr>
        <w:suppressAutoHyphens/>
        <w:ind w:left="0" w:firstLine="709"/>
        <w:contextualSpacing/>
        <w:jc w:val="both"/>
        <w:rPr>
          <w:rFonts w:eastAsia="Calibri"/>
          <w:lang w:eastAsia="en-US"/>
        </w:rPr>
      </w:pPr>
      <w:r w:rsidRPr="009E419D">
        <w:rPr>
          <w:rFonts w:eastAsia="Calibri"/>
          <w:lang w:eastAsia="en-US"/>
        </w:rPr>
        <w:t xml:space="preserve">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w:t>
      </w:r>
      <w:r w:rsidR="00952931">
        <w:rPr>
          <w:rFonts w:eastAsia="Calibri"/>
          <w:lang w:eastAsia="en-US"/>
        </w:rPr>
        <w:t xml:space="preserve">                               </w:t>
      </w:r>
      <w:r w:rsidRPr="009E419D">
        <w:rPr>
          <w:rFonts w:eastAsia="Calibri"/>
          <w:lang w:eastAsia="en-US"/>
        </w:rPr>
        <w:t>от 19.11.2014 № 1221 (далее соответственно – Правила, Заявитель):</w:t>
      </w:r>
    </w:p>
    <w:p w14:paraId="19FA3EB9"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1)</w:t>
      </w:r>
      <w:r w:rsidRPr="009E419D">
        <w:rPr>
          <w:rFonts w:eastAsia="Calibri"/>
          <w:lang w:eastAsia="en-US"/>
        </w:rPr>
        <w:tab/>
        <w:t>собственники объекта адресации;</w:t>
      </w:r>
    </w:p>
    <w:p w14:paraId="3045032B"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2)</w:t>
      </w:r>
      <w:r w:rsidRPr="009E419D">
        <w:rPr>
          <w:rFonts w:eastAsia="Calibri"/>
          <w:lang w:eastAsia="en-US"/>
        </w:rPr>
        <w:tab/>
        <w:t>лица, обладающие одним из следующих вещных прав на объект адресации:</w:t>
      </w:r>
    </w:p>
    <w:p w14:paraId="629758CB"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право хозяйственного ведения;</w:t>
      </w:r>
    </w:p>
    <w:p w14:paraId="63364B38"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право оперативного управления;</w:t>
      </w:r>
    </w:p>
    <w:p w14:paraId="34F09DA1"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право пожизненно наследуемого владения;</w:t>
      </w:r>
    </w:p>
    <w:p w14:paraId="0DDBEDC0"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право постоянного (бессрочного) пользования;</w:t>
      </w:r>
    </w:p>
    <w:p w14:paraId="493CA46F"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3)</w:t>
      </w:r>
      <w:r w:rsidRPr="009E419D">
        <w:rPr>
          <w:rFonts w:eastAsia="Calibri"/>
          <w:lang w:eastAsia="en-US"/>
        </w:rPr>
        <w:tab/>
        <w:t>представители Заявителя, действующие в силу полномочий, основанных на оформленной в установленном законодательством порядке доверенности;</w:t>
      </w:r>
    </w:p>
    <w:p w14:paraId="367D0D51"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4)</w:t>
      </w:r>
      <w:r w:rsidRPr="009E419D">
        <w:rPr>
          <w:rFonts w:eastAsia="Calibri"/>
          <w:lang w:eastAsia="en-US"/>
        </w:rPr>
        <w:tab/>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14:paraId="7674B1D7"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5)</w:t>
      </w:r>
      <w:r w:rsidRPr="009E419D">
        <w:rPr>
          <w:rFonts w:eastAsia="Calibri"/>
          <w:lang w:eastAsia="en-US"/>
        </w:rPr>
        <w:tab/>
        <w:t xml:space="preserve">представитель членов садоводческого, огороднического и (или) дачного некоммерческого объединения граждан, уполномоченный на подачу </w:t>
      </w:r>
      <w:r w:rsidRPr="009E419D">
        <w:rPr>
          <w:rFonts w:eastAsia="Calibri"/>
          <w:lang w:eastAsia="en-US"/>
        </w:rPr>
        <w:lastRenderedPageBreak/>
        <w:t>такого заявления решением общего собрания членов такого некоммерческого объединения;</w:t>
      </w:r>
    </w:p>
    <w:p w14:paraId="75D78801" w14:textId="77777777" w:rsidR="009E419D" w:rsidRPr="009E419D" w:rsidRDefault="009E419D" w:rsidP="00086CDD">
      <w:pPr>
        <w:autoSpaceDE w:val="0"/>
        <w:autoSpaceDN w:val="0"/>
        <w:adjustRightInd w:val="0"/>
        <w:ind w:firstLine="709"/>
        <w:jc w:val="both"/>
        <w:rPr>
          <w:rFonts w:eastAsia="Calibri"/>
          <w:lang w:eastAsia="en-US"/>
        </w:rPr>
      </w:pPr>
      <w:r w:rsidRPr="009E419D">
        <w:rPr>
          <w:rFonts w:eastAsia="Calibri"/>
          <w:lang w:eastAsia="en-US"/>
        </w:rPr>
        <w:t>6)</w:t>
      </w:r>
      <w:r w:rsidRPr="009E419D">
        <w:rPr>
          <w:rFonts w:eastAsia="Calibri"/>
          <w:lang w:eastAsia="en-US"/>
        </w:rPr>
        <w:tab/>
        <w:t>кадастровый инженер, выполняющий на основании документа, предусмотренного статьей 35 или статьей 42.3 Фе</w:t>
      </w:r>
      <w:r w:rsidR="00086CDD">
        <w:rPr>
          <w:rFonts w:eastAsia="Calibri"/>
          <w:lang w:eastAsia="en-US"/>
        </w:rPr>
        <w:t xml:space="preserve">дерального закона </w:t>
      </w:r>
      <w:r w:rsidR="00952931">
        <w:rPr>
          <w:rFonts w:eastAsia="Calibri"/>
          <w:lang w:eastAsia="en-US"/>
        </w:rPr>
        <w:t xml:space="preserve">                                      </w:t>
      </w:r>
      <w:r w:rsidR="00086CDD">
        <w:rPr>
          <w:rFonts w:eastAsia="Calibri"/>
          <w:lang w:eastAsia="en-US"/>
        </w:rPr>
        <w:t>от 24.07.2007</w:t>
      </w:r>
      <w:r w:rsidRPr="009E419D">
        <w:rPr>
          <w:rFonts w:eastAsia="Calibri"/>
          <w:lang w:eastAsia="en-US"/>
        </w:rPr>
        <w:t xml:space="preserve">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14:paraId="688974CA" w14:textId="77777777" w:rsidR="009E419D" w:rsidRPr="009E419D" w:rsidRDefault="009E419D" w:rsidP="00086CDD">
      <w:pPr>
        <w:autoSpaceDE w:val="0"/>
        <w:autoSpaceDN w:val="0"/>
        <w:adjustRightInd w:val="0"/>
        <w:ind w:firstLine="709"/>
        <w:jc w:val="both"/>
        <w:rPr>
          <w:rFonts w:eastAsia="Calibri"/>
          <w:lang w:eastAsia="en-US"/>
        </w:rPr>
      </w:pPr>
    </w:p>
    <w:p w14:paraId="7C524EE8" w14:textId="77777777" w:rsidR="009E419D" w:rsidRPr="009E419D" w:rsidRDefault="009E419D" w:rsidP="00086CDD">
      <w:pPr>
        <w:jc w:val="center"/>
        <w:rPr>
          <w:rFonts w:eastAsia="Calibri"/>
          <w:b/>
          <w:lang w:eastAsia="en-US"/>
        </w:rPr>
      </w:pPr>
      <w:r w:rsidRPr="009E419D">
        <w:rPr>
          <w:rFonts w:eastAsia="Calibri"/>
          <w:b/>
          <w:lang w:eastAsia="en-US"/>
        </w:rPr>
        <w:t>Требования к порядку информирования о правилах предоставления муниципальной услуги</w:t>
      </w:r>
    </w:p>
    <w:p w14:paraId="7CAA1F33" w14:textId="77777777" w:rsidR="009E419D" w:rsidRPr="009E419D" w:rsidRDefault="009E419D" w:rsidP="00086CDD">
      <w:pPr>
        <w:shd w:val="clear" w:color="auto" w:fill="FFFFFF"/>
        <w:ind w:firstLine="709"/>
        <w:jc w:val="both"/>
        <w:rPr>
          <w:rFonts w:eastAsia="Calibri"/>
          <w:lang w:eastAsia="en-US"/>
        </w:rPr>
      </w:pPr>
    </w:p>
    <w:p w14:paraId="257BF0B9" w14:textId="77777777" w:rsidR="009E419D" w:rsidRPr="009E419D" w:rsidRDefault="009E419D" w:rsidP="00086CDD">
      <w:pPr>
        <w:numPr>
          <w:ilvl w:val="1"/>
          <w:numId w:val="35"/>
        </w:numPr>
        <w:suppressAutoHyphens/>
        <w:ind w:left="0" w:firstLine="709"/>
        <w:contextualSpacing/>
        <w:jc w:val="both"/>
        <w:rPr>
          <w:rFonts w:eastAsia="Calibri"/>
          <w:lang w:eastAsia="en-US"/>
        </w:rPr>
      </w:pPr>
      <w:r w:rsidRPr="009E419D">
        <w:rPr>
          <w:rFonts w:eastAsia="Calibri"/>
          <w:lang w:eastAsia="en-US"/>
        </w:rPr>
        <w:t>Информирование о порядке предоставления Услуги осуществляется:</w:t>
      </w:r>
    </w:p>
    <w:p w14:paraId="1ECEB32A" w14:textId="77777777" w:rsidR="009E419D" w:rsidRPr="009E419D" w:rsidRDefault="009E419D" w:rsidP="00086CDD">
      <w:pPr>
        <w:ind w:firstLine="709"/>
        <w:jc w:val="both"/>
        <w:rPr>
          <w:rFonts w:eastAsia="Calibri"/>
          <w:lang w:eastAsia="en-US"/>
        </w:rPr>
      </w:pPr>
      <w:r w:rsidRPr="009E419D">
        <w:rPr>
          <w:rFonts w:eastAsia="Calibri"/>
          <w:lang w:eastAsia="en-US"/>
        </w:rPr>
        <w:t>1)</w:t>
      </w:r>
      <w:r w:rsidRPr="009E419D">
        <w:rPr>
          <w:rFonts w:eastAsia="Calibri"/>
          <w:lang w:eastAsia="en-US"/>
        </w:rPr>
        <w:tab/>
        <w:t xml:space="preserve">непосредственно при личном приеме заявителя в Уполномоченном органе или многофункциональном центре предоставления государственных </w:t>
      </w:r>
      <w:r w:rsidR="00952931">
        <w:rPr>
          <w:rFonts w:eastAsia="Calibri"/>
          <w:lang w:eastAsia="en-US"/>
        </w:rPr>
        <w:t xml:space="preserve">                        </w:t>
      </w:r>
      <w:r w:rsidRPr="009E419D">
        <w:rPr>
          <w:rFonts w:eastAsia="Calibri"/>
          <w:lang w:eastAsia="en-US"/>
        </w:rPr>
        <w:t>и муниципальных услуг (далее — многофункциональный центр);</w:t>
      </w:r>
    </w:p>
    <w:p w14:paraId="7ABC1072" w14:textId="77777777" w:rsidR="009E419D" w:rsidRPr="009E419D" w:rsidRDefault="009E419D" w:rsidP="00086CDD">
      <w:pPr>
        <w:ind w:firstLine="709"/>
        <w:jc w:val="both"/>
        <w:rPr>
          <w:rFonts w:eastAsia="Calibri"/>
          <w:lang w:eastAsia="en-US"/>
        </w:rPr>
      </w:pPr>
      <w:r w:rsidRPr="009E419D">
        <w:rPr>
          <w:rFonts w:eastAsia="Calibri"/>
          <w:lang w:eastAsia="en-US"/>
        </w:rPr>
        <w:t>2)</w:t>
      </w:r>
      <w:r w:rsidRPr="009E419D">
        <w:rPr>
          <w:rFonts w:eastAsia="Calibri"/>
          <w:lang w:eastAsia="en-US"/>
        </w:rPr>
        <w:tab/>
        <w:t>по телефону Уполномоченного органа или многофункционального центра;</w:t>
      </w:r>
    </w:p>
    <w:p w14:paraId="1BCFDC7A" w14:textId="77777777" w:rsidR="009E419D" w:rsidRPr="009E419D" w:rsidRDefault="009E419D" w:rsidP="00086CDD">
      <w:pPr>
        <w:ind w:firstLine="709"/>
        <w:jc w:val="both"/>
        <w:rPr>
          <w:rFonts w:eastAsia="Calibri"/>
          <w:lang w:eastAsia="en-US"/>
        </w:rPr>
      </w:pPr>
      <w:r w:rsidRPr="009E419D">
        <w:rPr>
          <w:rFonts w:eastAsia="Calibri"/>
          <w:lang w:eastAsia="en-US"/>
        </w:rPr>
        <w:t>3)</w:t>
      </w:r>
      <w:r w:rsidRPr="009E419D">
        <w:rPr>
          <w:rFonts w:eastAsia="Calibri"/>
          <w:lang w:eastAsia="en-US"/>
        </w:rPr>
        <w:tab/>
        <w:t>письменно, в том числе посредством электронной почты, факсимильной связи;</w:t>
      </w:r>
    </w:p>
    <w:p w14:paraId="1049FFED" w14:textId="77777777" w:rsidR="009E419D" w:rsidRPr="009E419D" w:rsidRDefault="009E419D" w:rsidP="00086CDD">
      <w:pPr>
        <w:ind w:firstLine="709"/>
        <w:jc w:val="both"/>
        <w:rPr>
          <w:rFonts w:eastAsia="Calibri"/>
          <w:lang w:eastAsia="en-US"/>
        </w:rPr>
      </w:pPr>
      <w:r w:rsidRPr="009E419D">
        <w:rPr>
          <w:rFonts w:eastAsia="Calibri"/>
          <w:lang w:eastAsia="en-US"/>
        </w:rPr>
        <w:t>4)</w:t>
      </w:r>
      <w:r w:rsidRPr="009E419D">
        <w:rPr>
          <w:rFonts w:eastAsia="Calibri"/>
          <w:lang w:eastAsia="en-US"/>
        </w:rPr>
        <w:tab/>
        <w:t>посредством размещения в открытой и доступной форме информации:</w:t>
      </w:r>
    </w:p>
    <w:p w14:paraId="01EBE524" w14:textId="77777777" w:rsidR="009E419D" w:rsidRPr="009E419D" w:rsidRDefault="009E419D" w:rsidP="00086CDD">
      <w:pPr>
        <w:ind w:firstLine="709"/>
        <w:jc w:val="both"/>
        <w:rPr>
          <w:rFonts w:eastAsia="Calibri"/>
          <w:lang w:eastAsia="en-US"/>
        </w:rPr>
      </w:pPr>
      <w:r w:rsidRPr="009E419D">
        <w:rPr>
          <w:rFonts w:eastAsia="Calibri"/>
          <w:lang w:eastAsia="en-US"/>
        </w:rPr>
        <w:t xml:space="preserve">на портале федеральной информационной адресной системы </w:t>
      </w:r>
      <w:r w:rsidR="00952931">
        <w:rPr>
          <w:rFonts w:eastAsia="Calibri"/>
          <w:lang w:eastAsia="en-US"/>
        </w:rPr>
        <w:t xml:space="preserve">                                    </w:t>
      </w:r>
      <w:r w:rsidRPr="009E419D">
        <w:rPr>
          <w:rFonts w:eastAsia="Calibri"/>
          <w:lang w:eastAsia="en-US"/>
        </w:rPr>
        <w:t>в информационно-телекоммуникационной сети «Интернет» (https://fias.nalog.ru/) (далее — портал ФИАС);</w:t>
      </w:r>
    </w:p>
    <w:p w14:paraId="51C258D7" w14:textId="77777777" w:rsidR="009E419D" w:rsidRPr="009E419D" w:rsidRDefault="009E419D" w:rsidP="00086CDD">
      <w:pPr>
        <w:ind w:firstLine="709"/>
        <w:jc w:val="both"/>
        <w:rPr>
          <w:rFonts w:eastAsia="Calibri"/>
          <w:lang w:eastAsia="en-US"/>
        </w:rPr>
      </w:pPr>
      <w:r w:rsidRPr="009E419D">
        <w:rPr>
          <w:rFonts w:eastAsia="Calibri"/>
          <w:lang w:eastAsia="en-US"/>
        </w:rPr>
        <w:t>в федеральной государственной информационной системе «Единый портал государственных и муниципальных услуг (функций)» (https://www.gosuslugi.ru/) (далее — ЕПГУ);</w:t>
      </w:r>
    </w:p>
    <w:p w14:paraId="27D703E1" w14:textId="77777777" w:rsidR="009E419D" w:rsidRPr="009E419D" w:rsidRDefault="009E419D" w:rsidP="00086CDD">
      <w:pPr>
        <w:ind w:firstLine="709"/>
        <w:jc w:val="both"/>
        <w:rPr>
          <w:rFonts w:eastAsia="Calibri"/>
          <w:lang w:eastAsia="en-US"/>
        </w:rPr>
      </w:pPr>
      <w:r w:rsidRPr="009E419D">
        <w:rPr>
          <w:rFonts w:eastAsia="Calibri"/>
          <w:lang w:eastAsia="en-US"/>
        </w:rPr>
        <w:t>на региональных порталах государственных и муниципальных услуг (функций) (далее — региональный портал);</w:t>
      </w:r>
    </w:p>
    <w:p w14:paraId="7EBC9C10" w14:textId="77777777" w:rsidR="009E419D" w:rsidRPr="009E419D" w:rsidRDefault="009E419D" w:rsidP="00086CDD">
      <w:pPr>
        <w:ind w:firstLine="709"/>
        <w:jc w:val="both"/>
        <w:rPr>
          <w:rFonts w:eastAsia="Calibri"/>
          <w:color w:val="000000" w:themeColor="text1"/>
          <w:lang w:eastAsia="en-US"/>
        </w:rPr>
      </w:pPr>
      <w:r w:rsidRPr="009E419D">
        <w:rPr>
          <w:rFonts w:eastAsia="Calibri"/>
          <w:lang w:eastAsia="en-US"/>
        </w:rPr>
        <w:t>на официальном сайте Уполномоченного органа и</w:t>
      </w:r>
      <w:r w:rsidR="00086CDD">
        <w:rPr>
          <w:rFonts w:eastAsia="Calibri"/>
          <w:lang w:eastAsia="en-US"/>
        </w:rPr>
        <w:t xml:space="preserve"> </w:t>
      </w:r>
      <w:r w:rsidRPr="009E419D">
        <w:rPr>
          <w:rFonts w:eastAsia="Calibri"/>
          <w:lang w:eastAsia="en-US"/>
        </w:rPr>
        <w:t xml:space="preserve">(или) многофункционального центра в информационно-телекоммуникационной сети «Интернет» (далее — Официальные сайты) </w:t>
      </w:r>
      <w:r w:rsidRPr="009E419D">
        <w:rPr>
          <w:rFonts w:eastAsia="Calibri"/>
          <w:color w:val="000000" w:themeColor="text1"/>
          <w:lang w:eastAsia="en-US"/>
        </w:rPr>
        <w:t>(</w:t>
      </w:r>
      <w:hyperlink r:id="rId10" w:history="1">
        <w:r w:rsidRPr="00086CDD">
          <w:rPr>
            <w:rFonts w:eastAsia="Calibri"/>
            <w:color w:val="000000" w:themeColor="text1"/>
            <w:lang w:eastAsia="en-US"/>
          </w:rPr>
          <w:t>www.nvraion.ru</w:t>
        </w:r>
      </w:hyperlink>
      <w:r w:rsidRPr="009E419D">
        <w:rPr>
          <w:rFonts w:eastAsia="Calibri"/>
          <w:color w:val="000000" w:themeColor="text1"/>
          <w:lang w:eastAsia="en-US"/>
        </w:rPr>
        <w:t>);</w:t>
      </w:r>
    </w:p>
    <w:p w14:paraId="24BBFD09" w14:textId="77777777" w:rsidR="009E419D" w:rsidRPr="009E419D" w:rsidRDefault="009E419D" w:rsidP="00086CDD">
      <w:pPr>
        <w:ind w:firstLine="709"/>
        <w:jc w:val="both"/>
        <w:rPr>
          <w:rFonts w:eastAsia="Calibri"/>
          <w:lang w:eastAsia="en-US"/>
        </w:rPr>
      </w:pPr>
      <w:r w:rsidRPr="009E419D">
        <w:rPr>
          <w:rFonts w:eastAsia="Calibri"/>
          <w:lang w:eastAsia="en-US"/>
        </w:rPr>
        <w:t>5)</w:t>
      </w:r>
      <w:r w:rsidRPr="009E419D">
        <w:rPr>
          <w:rFonts w:eastAsia="Calibri"/>
          <w:lang w:eastAsia="en-US"/>
        </w:rPr>
        <w:tab/>
        <w:t>посредством размещения информации на информационных стендах Уполномоченного органа или многофункционального центра.</w:t>
      </w:r>
    </w:p>
    <w:p w14:paraId="5AE71969" w14:textId="77777777" w:rsidR="009E419D" w:rsidRPr="009E419D" w:rsidRDefault="009E419D" w:rsidP="00086CDD">
      <w:pPr>
        <w:ind w:firstLine="709"/>
        <w:jc w:val="both"/>
        <w:rPr>
          <w:rFonts w:eastAsia="Calibri"/>
          <w:lang w:eastAsia="en-US"/>
        </w:rPr>
      </w:pPr>
      <w:r w:rsidRPr="009E419D">
        <w:rPr>
          <w:rFonts w:eastAsia="Calibri"/>
          <w:lang w:eastAsia="en-US"/>
        </w:rPr>
        <w:t>1.4.</w:t>
      </w:r>
      <w:r w:rsidRPr="009E419D">
        <w:rPr>
          <w:rFonts w:eastAsia="Calibri"/>
          <w:lang w:eastAsia="en-US"/>
        </w:rPr>
        <w:tab/>
        <w:t>Информирование осуществляется по вопросам, касающимся:</w:t>
      </w:r>
    </w:p>
    <w:p w14:paraId="6EC6B47F" w14:textId="77777777" w:rsidR="009E419D" w:rsidRPr="009E419D" w:rsidRDefault="009E419D" w:rsidP="00086CDD">
      <w:pPr>
        <w:ind w:firstLine="709"/>
        <w:jc w:val="both"/>
        <w:rPr>
          <w:rFonts w:eastAsia="Calibri"/>
          <w:lang w:eastAsia="en-US"/>
        </w:rPr>
      </w:pPr>
      <w:r w:rsidRPr="009E419D">
        <w:rPr>
          <w:rFonts w:eastAsia="Calibri"/>
          <w:lang w:eastAsia="en-US"/>
        </w:rPr>
        <w:t>способов подачи заявления о предоставлении Услуги;</w:t>
      </w:r>
    </w:p>
    <w:p w14:paraId="580766CB" w14:textId="77777777" w:rsidR="009E419D" w:rsidRPr="009E419D" w:rsidRDefault="009E419D" w:rsidP="00086CDD">
      <w:pPr>
        <w:ind w:firstLine="709"/>
        <w:jc w:val="both"/>
        <w:rPr>
          <w:rFonts w:eastAsia="Calibri"/>
          <w:lang w:eastAsia="en-US"/>
        </w:rPr>
      </w:pPr>
      <w:r w:rsidRPr="009E419D">
        <w:rPr>
          <w:rFonts w:eastAsia="Calibri"/>
          <w:lang w:eastAsia="en-US"/>
        </w:rPr>
        <w:t>адресов Уполномоченного органа и многофункциональных центров, обращение в котор</w:t>
      </w:r>
      <w:r w:rsidR="00086CDD">
        <w:rPr>
          <w:rFonts w:eastAsia="Calibri"/>
          <w:lang w:eastAsia="en-US"/>
        </w:rPr>
        <w:t>ые необходимо для предоставления</w:t>
      </w:r>
      <w:r w:rsidRPr="009E419D">
        <w:rPr>
          <w:rFonts w:eastAsia="Calibri"/>
          <w:lang w:eastAsia="en-US"/>
        </w:rPr>
        <w:t xml:space="preserve"> Услуги;</w:t>
      </w:r>
    </w:p>
    <w:p w14:paraId="2EFF60EC" w14:textId="77777777" w:rsidR="009E419D" w:rsidRPr="009E419D" w:rsidRDefault="009E419D" w:rsidP="00086CDD">
      <w:pPr>
        <w:ind w:firstLine="709"/>
        <w:jc w:val="both"/>
        <w:rPr>
          <w:rFonts w:eastAsia="Calibri"/>
          <w:lang w:eastAsia="en-US"/>
        </w:rPr>
      </w:pPr>
      <w:r w:rsidRPr="009E419D">
        <w:rPr>
          <w:rFonts w:eastAsia="Calibri"/>
          <w:lang w:eastAsia="en-US"/>
        </w:rPr>
        <w:t>справочной информации о работе Уполномоченного органа (структурных подразделений Уполномоченного органа);</w:t>
      </w:r>
    </w:p>
    <w:p w14:paraId="16361C26" w14:textId="77777777" w:rsidR="009E419D" w:rsidRPr="009E419D" w:rsidRDefault="009E419D" w:rsidP="00086CDD">
      <w:pPr>
        <w:ind w:firstLine="709"/>
        <w:jc w:val="both"/>
        <w:rPr>
          <w:rFonts w:eastAsia="Calibri"/>
          <w:lang w:eastAsia="en-US"/>
        </w:rPr>
      </w:pPr>
      <w:r w:rsidRPr="009E419D">
        <w:rPr>
          <w:rFonts w:eastAsia="Calibri"/>
          <w:lang w:eastAsia="en-US"/>
        </w:rPr>
        <w:t>документов, необходимых для предоставления Услуги;</w:t>
      </w:r>
    </w:p>
    <w:p w14:paraId="34E28C30" w14:textId="77777777" w:rsidR="009E419D" w:rsidRPr="009E419D" w:rsidRDefault="009E419D" w:rsidP="00086CDD">
      <w:pPr>
        <w:ind w:firstLine="709"/>
        <w:jc w:val="both"/>
        <w:rPr>
          <w:rFonts w:eastAsia="Calibri"/>
          <w:lang w:eastAsia="en-US"/>
        </w:rPr>
      </w:pPr>
      <w:r w:rsidRPr="009E419D">
        <w:rPr>
          <w:rFonts w:eastAsia="Calibri"/>
          <w:lang w:eastAsia="en-US"/>
        </w:rPr>
        <w:t>порядка и сроков предоставления Услуги;</w:t>
      </w:r>
    </w:p>
    <w:p w14:paraId="7228D19F" w14:textId="77777777" w:rsidR="009E419D" w:rsidRPr="009E419D" w:rsidRDefault="009E419D" w:rsidP="00086CDD">
      <w:pPr>
        <w:ind w:firstLine="709"/>
        <w:jc w:val="both"/>
        <w:rPr>
          <w:rFonts w:eastAsia="Calibri"/>
          <w:lang w:eastAsia="en-US"/>
        </w:rPr>
      </w:pPr>
      <w:r w:rsidRPr="009E419D">
        <w:rPr>
          <w:rFonts w:eastAsia="Calibri"/>
          <w:lang w:eastAsia="en-US"/>
        </w:rPr>
        <w:t xml:space="preserve">порядка получения сведений о ходе рассмотрения заявления </w:t>
      </w:r>
      <w:r w:rsidR="00952931">
        <w:rPr>
          <w:rFonts w:eastAsia="Calibri"/>
          <w:lang w:eastAsia="en-US"/>
        </w:rPr>
        <w:t xml:space="preserve">                                           </w:t>
      </w:r>
      <w:r w:rsidRPr="009E419D">
        <w:rPr>
          <w:rFonts w:eastAsia="Calibri"/>
          <w:lang w:eastAsia="en-US"/>
        </w:rPr>
        <w:t>о предоставлении Услуги и о результатах ее предоставления;</w:t>
      </w:r>
    </w:p>
    <w:p w14:paraId="22FEA5D8" w14:textId="77777777" w:rsidR="009E419D" w:rsidRPr="009E419D" w:rsidRDefault="009E419D" w:rsidP="00086CDD">
      <w:pPr>
        <w:ind w:firstLine="709"/>
        <w:jc w:val="both"/>
        <w:rPr>
          <w:rFonts w:eastAsia="Calibri"/>
          <w:lang w:eastAsia="en-US"/>
        </w:rPr>
      </w:pPr>
      <w:r w:rsidRPr="009E419D">
        <w:rPr>
          <w:rFonts w:eastAsia="Calibri"/>
          <w:lang w:eastAsia="en-US"/>
        </w:rPr>
        <w:lastRenderedPageBreak/>
        <w:t xml:space="preserve">по вопросам предоставления услуг, которые являются необходимыми </w:t>
      </w:r>
      <w:r w:rsidR="00952931">
        <w:rPr>
          <w:rFonts w:eastAsia="Calibri"/>
          <w:lang w:eastAsia="en-US"/>
        </w:rPr>
        <w:t xml:space="preserve">                        </w:t>
      </w:r>
      <w:r w:rsidRPr="009E419D">
        <w:rPr>
          <w:rFonts w:eastAsia="Calibri"/>
          <w:lang w:eastAsia="en-US"/>
        </w:rPr>
        <w:t xml:space="preserve">и обязательными для предоставления Услуги (включая информирование </w:t>
      </w:r>
      <w:r w:rsidR="00952931">
        <w:rPr>
          <w:rFonts w:eastAsia="Calibri"/>
          <w:lang w:eastAsia="en-US"/>
        </w:rPr>
        <w:t xml:space="preserve">                            </w:t>
      </w:r>
      <w:r w:rsidRPr="009E419D">
        <w:rPr>
          <w:rFonts w:eastAsia="Calibri"/>
          <w:lang w:eastAsia="en-US"/>
        </w:rPr>
        <w:t>о документах, необходимых для предоставления таких услуг);</w:t>
      </w:r>
    </w:p>
    <w:p w14:paraId="1E2D044C" w14:textId="77777777" w:rsidR="009E419D" w:rsidRPr="009E419D" w:rsidRDefault="009E419D" w:rsidP="00086CDD">
      <w:pPr>
        <w:ind w:firstLine="709"/>
        <w:jc w:val="both"/>
        <w:rPr>
          <w:rFonts w:eastAsia="Calibri"/>
          <w:lang w:eastAsia="en-US"/>
        </w:rPr>
      </w:pPr>
      <w:r w:rsidRPr="009E419D">
        <w:rPr>
          <w:rFonts w:eastAsia="Calibri"/>
          <w:lang w:eastAsia="en-US"/>
        </w:rPr>
        <w:t>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14:paraId="400A8D42" w14:textId="77777777" w:rsidR="009E419D" w:rsidRPr="009E419D" w:rsidRDefault="009E419D" w:rsidP="00086CDD">
      <w:pPr>
        <w:ind w:firstLine="709"/>
        <w:jc w:val="both"/>
        <w:rPr>
          <w:rFonts w:eastAsia="Calibri"/>
          <w:lang w:eastAsia="en-US"/>
        </w:rPr>
      </w:pPr>
      <w:r w:rsidRPr="009E419D">
        <w:rPr>
          <w:rFonts w:eastAsia="Calibri"/>
          <w:lang w:eastAsia="en-US"/>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14:paraId="6FD9F8E9" w14:textId="77777777" w:rsidR="009E419D" w:rsidRPr="009E419D" w:rsidRDefault="009E419D" w:rsidP="00086CDD">
      <w:pPr>
        <w:ind w:firstLine="709"/>
        <w:jc w:val="both"/>
        <w:rPr>
          <w:rFonts w:eastAsia="Calibri"/>
          <w:lang w:eastAsia="en-US"/>
        </w:rPr>
      </w:pPr>
      <w:r w:rsidRPr="009E419D">
        <w:rPr>
          <w:rFonts w:eastAsia="Calibri"/>
          <w:lang w:eastAsia="en-US"/>
        </w:rPr>
        <w:t>1.5.</w:t>
      </w:r>
      <w:r w:rsidRPr="009E419D">
        <w:rPr>
          <w:rFonts w:eastAsia="Calibri"/>
          <w:lang w:eastAsia="en-US"/>
        </w:rPr>
        <w:tab/>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182EFDFB" w14:textId="77777777" w:rsidR="009E419D" w:rsidRPr="009E419D" w:rsidRDefault="009E419D" w:rsidP="00086CDD">
      <w:pPr>
        <w:ind w:firstLine="709"/>
        <w:jc w:val="both"/>
        <w:rPr>
          <w:rFonts w:eastAsia="Calibri"/>
          <w:lang w:eastAsia="en-US"/>
        </w:rPr>
      </w:pPr>
      <w:r w:rsidRPr="009E419D">
        <w:rPr>
          <w:rFonts w:eastAsia="Calibri"/>
          <w:lang w:eastAsia="en-US"/>
        </w:rPr>
        <w:t xml:space="preserve">Ответ на телефонный звонок должен начинаться с информации </w:t>
      </w:r>
      <w:r w:rsidR="00952931">
        <w:rPr>
          <w:rFonts w:eastAsia="Calibri"/>
          <w:lang w:eastAsia="en-US"/>
        </w:rPr>
        <w:t xml:space="preserve">                                   </w:t>
      </w:r>
      <w:r w:rsidRPr="009E419D">
        <w:rPr>
          <w:rFonts w:eastAsia="Calibri"/>
          <w:lang w:eastAsia="en-US"/>
        </w:rPr>
        <w:t>о наименовании органа (номере многофункционального центра), в который позвонил Заявитель, фамили</w:t>
      </w:r>
      <w:r w:rsidR="00952931">
        <w:rPr>
          <w:rFonts w:eastAsia="Calibri"/>
          <w:lang w:eastAsia="en-US"/>
        </w:rPr>
        <w:t xml:space="preserve">и, имени, отчества (последнее – </w:t>
      </w:r>
      <w:r w:rsidRPr="009E419D">
        <w:rPr>
          <w:rFonts w:eastAsia="Calibri"/>
          <w:lang w:eastAsia="en-US"/>
        </w:rPr>
        <w:t xml:space="preserve">при </w:t>
      </w:r>
      <w:proofErr w:type="gramStart"/>
      <w:r w:rsidRPr="009E419D">
        <w:rPr>
          <w:rFonts w:eastAsia="Calibri"/>
          <w:lang w:eastAsia="en-US"/>
        </w:rPr>
        <w:t xml:space="preserve">наличии) </w:t>
      </w:r>
      <w:r w:rsidR="00952931">
        <w:rPr>
          <w:rFonts w:eastAsia="Calibri"/>
          <w:lang w:eastAsia="en-US"/>
        </w:rPr>
        <w:t xml:space="preserve">  </w:t>
      </w:r>
      <w:proofErr w:type="gramEnd"/>
      <w:r w:rsidR="00952931">
        <w:rPr>
          <w:rFonts w:eastAsia="Calibri"/>
          <w:lang w:eastAsia="en-US"/>
        </w:rPr>
        <w:t xml:space="preserve">                   </w:t>
      </w:r>
      <w:r w:rsidRPr="009E419D">
        <w:rPr>
          <w:rFonts w:eastAsia="Calibri"/>
          <w:lang w:eastAsia="en-US"/>
        </w:rPr>
        <w:t>и должности специалиста, принявшего телефонный звонок.</w:t>
      </w:r>
    </w:p>
    <w:p w14:paraId="5DD2390F" w14:textId="77777777" w:rsidR="009E419D" w:rsidRPr="009E419D" w:rsidRDefault="009E419D" w:rsidP="00086CDD">
      <w:pPr>
        <w:ind w:firstLine="709"/>
        <w:jc w:val="both"/>
        <w:rPr>
          <w:rFonts w:eastAsia="Calibri"/>
          <w:lang w:eastAsia="en-US"/>
        </w:rPr>
      </w:pPr>
      <w:r w:rsidRPr="009E419D">
        <w:rPr>
          <w:rFonts w:eastAsia="Calibri"/>
          <w:lang w:eastAsia="en-US"/>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14:paraId="64E3DB19" w14:textId="77777777" w:rsidR="009E419D" w:rsidRPr="009E419D" w:rsidRDefault="009E419D" w:rsidP="00086CDD">
      <w:pPr>
        <w:ind w:firstLine="709"/>
        <w:jc w:val="both"/>
        <w:rPr>
          <w:rFonts w:eastAsia="Calibri"/>
          <w:lang w:eastAsia="en-US"/>
        </w:rPr>
      </w:pPr>
      <w:r w:rsidRPr="009E419D">
        <w:rPr>
          <w:rFonts w:eastAsia="Calibri"/>
          <w:lang w:eastAsia="en-US"/>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14:paraId="14594871" w14:textId="77777777" w:rsidR="009E419D" w:rsidRPr="009E419D" w:rsidRDefault="009E419D" w:rsidP="00086CDD">
      <w:pPr>
        <w:ind w:firstLine="709"/>
        <w:jc w:val="both"/>
        <w:rPr>
          <w:rFonts w:eastAsia="Calibri"/>
          <w:lang w:eastAsia="en-US"/>
        </w:rPr>
      </w:pPr>
      <w:r w:rsidRPr="009E419D">
        <w:rPr>
          <w:rFonts w:eastAsia="Calibri"/>
          <w:lang w:eastAsia="en-US"/>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403CE247" w14:textId="77777777" w:rsidR="009E419D" w:rsidRPr="009E419D" w:rsidRDefault="009E419D" w:rsidP="00086CDD">
      <w:pPr>
        <w:ind w:firstLine="709"/>
        <w:jc w:val="both"/>
        <w:rPr>
          <w:rFonts w:eastAsia="Calibri"/>
          <w:lang w:eastAsia="en-US"/>
        </w:rPr>
      </w:pPr>
      <w:r w:rsidRPr="009E419D">
        <w:rPr>
          <w:rFonts w:eastAsia="Calibri"/>
          <w:lang w:eastAsia="en-US"/>
        </w:rPr>
        <w:t>Продолжительность информирования по телефону не должна превышать 10 минут.</w:t>
      </w:r>
    </w:p>
    <w:p w14:paraId="7AC1A5B7" w14:textId="77777777" w:rsidR="009E419D" w:rsidRPr="009E419D" w:rsidRDefault="009E419D" w:rsidP="00086CDD">
      <w:pPr>
        <w:ind w:firstLine="709"/>
        <w:jc w:val="both"/>
        <w:rPr>
          <w:rFonts w:eastAsia="Calibri"/>
          <w:lang w:eastAsia="en-US"/>
        </w:rPr>
      </w:pPr>
      <w:r w:rsidRPr="009E419D">
        <w:rPr>
          <w:rFonts w:eastAsia="Calibri"/>
          <w:lang w:eastAsia="en-US"/>
        </w:rPr>
        <w:t>Информирование осуществляется в соответствии с графиком приема граждан.</w:t>
      </w:r>
    </w:p>
    <w:p w14:paraId="71FF5B35" w14:textId="77777777" w:rsidR="009E419D" w:rsidRPr="009E419D" w:rsidRDefault="009E419D" w:rsidP="00086CDD">
      <w:pPr>
        <w:ind w:firstLine="709"/>
        <w:jc w:val="both"/>
        <w:rPr>
          <w:rFonts w:eastAsia="Calibri"/>
          <w:lang w:eastAsia="en-US"/>
        </w:rPr>
      </w:pPr>
      <w:r w:rsidRPr="009E419D">
        <w:rPr>
          <w:rFonts w:eastAsia="Calibri"/>
          <w:lang w:eastAsia="en-US"/>
        </w:rPr>
        <w:t>1.6.</w:t>
      </w:r>
      <w:r w:rsidRPr="009E419D">
        <w:rPr>
          <w:rFonts w:eastAsia="Calibri"/>
          <w:lang w:eastAsia="en-US"/>
        </w:rPr>
        <w:tab/>
        <w:t xml:space="preserve">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w:t>
      </w:r>
      <w:r w:rsidR="00086CDD">
        <w:rPr>
          <w:rFonts w:eastAsia="Calibri"/>
          <w:lang w:eastAsia="en-US"/>
        </w:rPr>
        <w:t>Административного р</w:t>
      </w:r>
      <w:r w:rsidRPr="009E419D">
        <w:rPr>
          <w:rFonts w:eastAsia="Calibri"/>
          <w:lang w:eastAsia="en-US"/>
        </w:rPr>
        <w:t>егламента, в порядке, установленном Федеральным законом от 02.05.2006 № 59-ФЗ «О порядке рассмотрения обращений граждан Российской Федерации».</w:t>
      </w:r>
    </w:p>
    <w:p w14:paraId="6C5AF8A9" w14:textId="77777777" w:rsidR="009E419D" w:rsidRPr="009E419D" w:rsidRDefault="009E419D" w:rsidP="00086CDD">
      <w:pPr>
        <w:ind w:firstLine="709"/>
        <w:jc w:val="both"/>
        <w:rPr>
          <w:rFonts w:eastAsia="Calibri"/>
          <w:lang w:eastAsia="en-US"/>
        </w:rPr>
      </w:pPr>
      <w:r w:rsidRPr="009E419D">
        <w:rPr>
          <w:rFonts w:eastAsia="Calibri"/>
          <w:lang w:eastAsia="en-US"/>
        </w:rPr>
        <w:t>1.7.</w:t>
      </w:r>
      <w:r w:rsidRPr="009E419D">
        <w:rPr>
          <w:rFonts w:eastAsia="Calibri"/>
          <w:lang w:eastAsia="en-US"/>
        </w:rPr>
        <w:tab/>
        <w:t>На ЕПГУ размещаются сведения, предусмотренные Положением</w:t>
      </w:r>
      <w:r w:rsidR="007C0AA9">
        <w:rPr>
          <w:rFonts w:eastAsia="Calibri"/>
          <w:lang w:eastAsia="en-US"/>
        </w:rPr>
        <w:t xml:space="preserve">                                       </w:t>
      </w:r>
      <w:r w:rsidRPr="009E419D">
        <w:rPr>
          <w:rFonts w:eastAsia="Calibri"/>
          <w:lang w:eastAsia="en-US"/>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790267B3" w14:textId="77777777" w:rsidR="009E419D" w:rsidRPr="009E419D" w:rsidRDefault="009E419D" w:rsidP="00086CDD">
      <w:pPr>
        <w:ind w:firstLine="709"/>
        <w:jc w:val="both"/>
        <w:rPr>
          <w:rFonts w:eastAsia="Calibri"/>
          <w:lang w:eastAsia="en-US"/>
        </w:rPr>
      </w:pPr>
      <w:r w:rsidRPr="009E419D">
        <w:rPr>
          <w:rFonts w:eastAsia="Calibri"/>
          <w:lang w:eastAsia="en-US"/>
        </w:rPr>
        <w:lastRenderedPageBreak/>
        <w:t xml:space="preserve">Доступ к информации о сроках и порядке предоставлении муниципальной услуги осуществляется без выполнения заявителем каких-либо требований, </w:t>
      </w:r>
      <w:r w:rsidR="007C0AA9">
        <w:rPr>
          <w:rFonts w:eastAsia="Calibri"/>
          <w:lang w:eastAsia="en-US"/>
        </w:rPr>
        <w:t xml:space="preserve">                            </w:t>
      </w:r>
      <w:r w:rsidRPr="009E419D">
        <w:rPr>
          <w:rFonts w:eastAsia="Calibri"/>
          <w:lang w:eastAsia="en-US"/>
        </w:rPr>
        <w:t>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w:t>
      </w:r>
      <w:r w:rsidR="00164979">
        <w:rPr>
          <w:rFonts w:eastAsia="Calibri"/>
          <w:lang w:eastAsia="en-US"/>
        </w:rPr>
        <w:t>еспечения, предусматривающего вз</w:t>
      </w:r>
      <w:r w:rsidRPr="009E419D">
        <w:rPr>
          <w:rFonts w:eastAsia="Calibri"/>
          <w:lang w:eastAsia="en-US"/>
        </w:rPr>
        <w:t>имание платы, регистрацию или авторизацию заявителя или предоставление им персональных данных.</w:t>
      </w:r>
    </w:p>
    <w:p w14:paraId="6C51250D" w14:textId="77777777" w:rsidR="009E419D" w:rsidRPr="009E419D" w:rsidRDefault="009E419D" w:rsidP="00086CDD">
      <w:pPr>
        <w:ind w:firstLine="709"/>
        <w:jc w:val="both"/>
        <w:rPr>
          <w:rFonts w:eastAsia="Calibri"/>
          <w:lang w:eastAsia="en-US"/>
        </w:rPr>
      </w:pPr>
      <w:r w:rsidRPr="009E419D">
        <w:rPr>
          <w:rFonts w:eastAsia="Calibri"/>
          <w:lang w:eastAsia="en-US"/>
        </w:rPr>
        <w:t>1.8.</w:t>
      </w:r>
      <w:r w:rsidRPr="009E419D">
        <w:rPr>
          <w:rFonts w:eastAsia="Calibri"/>
          <w:lang w:eastAsia="en-US"/>
        </w:rPr>
        <w:tab/>
        <w:t xml:space="preserve">На Официальных сайтах, стендах в местах предоставления Услуги </w:t>
      </w:r>
      <w:r w:rsidR="007C0AA9">
        <w:rPr>
          <w:rFonts w:eastAsia="Calibri"/>
          <w:lang w:eastAsia="en-US"/>
        </w:rPr>
        <w:t xml:space="preserve">                   </w:t>
      </w:r>
      <w:r w:rsidRPr="009E419D">
        <w:rPr>
          <w:rFonts w:eastAsia="Calibri"/>
          <w:lang w:eastAsia="en-US"/>
        </w:rPr>
        <w:t>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00075AA3" w14:textId="77777777" w:rsidR="009E419D" w:rsidRPr="009E419D" w:rsidRDefault="009E419D" w:rsidP="00086CDD">
      <w:pPr>
        <w:ind w:firstLine="709"/>
        <w:jc w:val="both"/>
        <w:rPr>
          <w:rFonts w:eastAsia="Calibri"/>
          <w:lang w:eastAsia="en-US"/>
        </w:rPr>
      </w:pPr>
      <w:r w:rsidRPr="009E419D">
        <w:rPr>
          <w:rFonts w:eastAsia="Calibri"/>
          <w:lang w:eastAsia="en-US"/>
        </w:rPr>
        <w:t>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14:paraId="352CDCE2" w14:textId="77777777" w:rsidR="009E419D" w:rsidRPr="009E419D" w:rsidRDefault="009E419D" w:rsidP="00086CDD">
      <w:pPr>
        <w:ind w:firstLine="709"/>
        <w:jc w:val="both"/>
        <w:rPr>
          <w:rFonts w:eastAsia="Calibri"/>
          <w:lang w:eastAsia="en-US"/>
        </w:rPr>
      </w:pPr>
      <w:r w:rsidRPr="009E419D">
        <w:rPr>
          <w:rFonts w:eastAsia="Calibri"/>
          <w:lang w:eastAsia="en-US"/>
        </w:rPr>
        <w:t>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14:paraId="15229063" w14:textId="77777777" w:rsidR="009E419D" w:rsidRPr="009E419D" w:rsidRDefault="009E419D" w:rsidP="00086CDD">
      <w:pPr>
        <w:ind w:firstLine="709"/>
        <w:jc w:val="both"/>
        <w:rPr>
          <w:rFonts w:eastAsia="Calibri"/>
          <w:lang w:eastAsia="en-US"/>
        </w:rPr>
      </w:pPr>
      <w:r w:rsidRPr="009E419D">
        <w:rPr>
          <w:rFonts w:eastAsia="Calibri"/>
          <w:lang w:eastAsia="en-US"/>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14:paraId="6A09F59D" w14:textId="77777777" w:rsidR="009E419D" w:rsidRPr="009E419D" w:rsidRDefault="009E419D" w:rsidP="00086CDD">
      <w:pPr>
        <w:ind w:firstLine="709"/>
        <w:jc w:val="both"/>
        <w:rPr>
          <w:rFonts w:eastAsia="Calibri"/>
          <w:lang w:eastAsia="en-US"/>
        </w:rPr>
      </w:pPr>
      <w:r w:rsidRPr="009E419D">
        <w:rPr>
          <w:rFonts w:eastAsia="Calibri"/>
          <w:lang w:eastAsia="en-US"/>
        </w:rPr>
        <w:t>1.9.</w:t>
      </w:r>
      <w:r w:rsidRPr="009E419D">
        <w:rPr>
          <w:rFonts w:eastAsia="Calibri"/>
          <w:lang w:eastAsia="en-US"/>
        </w:rPr>
        <w:tab/>
        <w:t>В залах ожидания Уполномоченного органа размещаются нормативные правовые акты, регулирующие порядок предоставл</w:t>
      </w:r>
      <w:r w:rsidR="00164979">
        <w:rPr>
          <w:rFonts w:eastAsia="Calibri"/>
          <w:lang w:eastAsia="en-US"/>
        </w:rPr>
        <w:t xml:space="preserve">ения Услуги, </w:t>
      </w:r>
      <w:r w:rsidR="007C0AA9">
        <w:rPr>
          <w:rFonts w:eastAsia="Calibri"/>
          <w:lang w:eastAsia="en-US"/>
        </w:rPr>
        <w:t xml:space="preserve">                 </w:t>
      </w:r>
      <w:r w:rsidR="00164979">
        <w:rPr>
          <w:rFonts w:eastAsia="Calibri"/>
          <w:lang w:eastAsia="en-US"/>
        </w:rPr>
        <w:t>в том числе копия А</w:t>
      </w:r>
      <w:r w:rsidRPr="009E419D">
        <w:rPr>
          <w:rFonts w:eastAsia="Calibri"/>
          <w:lang w:eastAsia="en-US"/>
        </w:rPr>
        <w:t>дминистративн</w:t>
      </w:r>
      <w:r w:rsidR="00164979">
        <w:rPr>
          <w:rFonts w:eastAsia="Calibri"/>
          <w:lang w:eastAsia="en-US"/>
        </w:rPr>
        <w:t>ого регламента ее предоставления</w:t>
      </w:r>
      <w:r w:rsidRPr="009E419D">
        <w:rPr>
          <w:rFonts w:eastAsia="Calibri"/>
          <w:lang w:eastAsia="en-US"/>
        </w:rPr>
        <w:t>, утвержденного в установленном Федеральным законом от 27.07.2010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14:paraId="1B206519" w14:textId="77777777" w:rsidR="009E419D" w:rsidRPr="009E419D" w:rsidRDefault="009E419D" w:rsidP="00086CDD">
      <w:pPr>
        <w:ind w:firstLine="709"/>
        <w:jc w:val="both"/>
        <w:rPr>
          <w:rFonts w:eastAsia="Calibri"/>
          <w:lang w:eastAsia="en-US"/>
        </w:rPr>
      </w:pPr>
      <w:r w:rsidRPr="009E419D">
        <w:rPr>
          <w:rFonts w:eastAsia="Calibri"/>
          <w:lang w:eastAsia="en-US"/>
        </w:rPr>
        <w:t>1.10.</w:t>
      </w:r>
      <w:r w:rsidRPr="009E419D">
        <w:rPr>
          <w:rFonts w:eastAsia="Calibri"/>
          <w:lang w:eastAsia="en-US"/>
        </w:rPr>
        <w:tab/>
        <w:t xml:space="preserve">Размещение информации о порядке предоставления Услуги </w:t>
      </w:r>
      <w:r w:rsidR="007C0AA9">
        <w:rPr>
          <w:rFonts w:eastAsia="Calibri"/>
          <w:lang w:eastAsia="en-US"/>
        </w:rPr>
        <w:t xml:space="preserve">                          </w:t>
      </w:r>
      <w:r w:rsidRPr="009E419D">
        <w:rPr>
          <w:rFonts w:eastAsia="Calibri"/>
          <w:lang w:eastAsia="en-US"/>
        </w:rPr>
        <w:t xml:space="preserve">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w:t>
      </w:r>
      <w:r w:rsidR="007C0AA9">
        <w:rPr>
          <w:rFonts w:eastAsia="Calibri"/>
          <w:lang w:eastAsia="en-US"/>
        </w:rPr>
        <w:t xml:space="preserve">                 </w:t>
      </w:r>
      <w:r w:rsidRPr="009E419D">
        <w:rPr>
          <w:rFonts w:eastAsia="Calibri"/>
          <w:lang w:eastAsia="en-US"/>
        </w:rPr>
        <w:t xml:space="preserve">с требованиями, установленными постановлением Правительства Российской Федерации от 27.09.2011 № 797 «О взаимодействии между многофункциональными центрами предоставления государственных </w:t>
      </w:r>
      <w:r w:rsidR="007C0AA9">
        <w:rPr>
          <w:rFonts w:eastAsia="Calibri"/>
          <w:lang w:eastAsia="en-US"/>
        </w:rPr>
        <w:t xml:space="preserve">                                      </w:t>
      </w:r>
      <w:r w:rsidRPr="009E419D">
        <w:rPr>
          <w:rFonts w:eastAsia="Calibri"/>
          <w:lang w:eastAsia="en-US"/>
        </w:rPr>
        <w:t>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w:t>
      </w:r>
      <w:r w:rsidR="00164979">
        <w:rPr>
          <w:rFonts w:eastAsia="Calibri"/>
          <w:lang w:eastAsia="en-US"/>
        </w:rPr>
        <w:t>ванию, установленных настоящим Административным р</w:t>
      </w:r>
      <w:r w:rsidRPr="009E419D">
        <w:rPr>
          <w:rFonts w:eastAsia="Calibri"/>
          <w:lang w:eastAsia="en-US"/>
        </w:rPr>
        <w:t>егламентом.</w:t>
      </w:r>
    </w:p>
    <w:p w14:paraId="44D33A7C" w14:textId="77777777" w:rsidR="009E419D" w:rsidRPr="009E419D" w:rsidRDefault="009E419D" w:rsidP="00086CDD">
      <w:pPr>
        <w:ind w:firstLine="709"/>
        <w:jc w:val="both"/>
        <w:rPr>
          <w:rFonts w:eastAsia="Calibri"/>
          <w:lang w:eastAsia="en-US"/>
        </w:rPr>
      </w:pPr>
      <w:r w:rsidRPr="009E419D">
        <w:rPr>
          <w:rFonts w:eastAsia="Calibri"/>
          <w:lang w:eastAsia="en-US"/>
        </w:rPr>
        <w:t>1.11.</w:t>
      </w:r>
      <w:r w:rsidRPr="009E419D">
        <w:rPr>
          <w:rFonts w:eastAsia="Calibri"/>
          <w:lang w:eastAsia="en-US"/>
        </w:rPr>
        <w:tab/>
        <w:t xml:space="preserve">Информация о ходе рассмотрения заявления о предоставлении Услуги и о результатах ее предоставления может быть получена Заявителем </w:t>
      </w:r>
      <w:r w:rsidR="007C0AA9">
        <w:rPr>
          <w:rFonts w:eastAsia="Calibri"/>
          <w:lang w:eastAsia="en-US"/>
        </w:rPr>
        <w:t xml:space="preserve">                    </w:t>
      </w:r>
      <w:r w:rsidRPr="009E419D">
        <w:rPr>
          <w:rFonts w:eastAsia="Calibri"/>
          <w:lang w:eastAsia="en-US"/>
        </w:rPr>
        <w:t xml:space="preserve">с учетом требований, установленных пунктом 39 Правил, а также в формате автоматических статусов в личном кабинете на ЕПГУ, в соответствующем </w:t>
      </w:r>
      <w:r w:rsidRPr="009E419D">
        <w:rPr>
          <w:rFonts w:eastAsia="Calibri"/>
          <w:lang w:eastAsia="en-US"/>
        </w:rPr>
        <w:lastRenderedPageBreak/>
        <w:t>структурном подразделении Уполномоченного органа при обращении Заявителя лично, по телефону, посредством электронной почты.</w:t>
      </w:r>
    </w:p>
    <w:p w14:paraId="76778F0B" w14:textId="77777777" w:rsidR="009E419D" w:rsidRPr="009E419D" w:rsidRDefault="009E419D" w:rsidP="009E419D">
      <w:pPr>
        <w:ind w:firstLine="709"/>
        <w:jc w:val="both"/>
        <w:rPr>
          <w:rFonts w:eastAsia="Calibri"/>
          <w:lang w:eastAsia="en-US"/>
        </w:rPr>
      </w:pPr>
    </w:p>
    <w:p w14:paraId="63B79DB1" w14:textId="77777777" w:rsidR="009E419D" w:rsidRPr="009E419D" w:rsidRDefault="009E419D" w:rsidP="009E419D">
      <w:pPr>
        <w:jc w:val="center"/>
        <w:rPr>
          <w:rFonts w:eastAsia="Calibri"/>
          <w:b/>
          <w:lang w:eastAsia="en-US"/>
        </w:rPr>
      </w:pPr>
      <w:r w:rsidRPr="009E419D">
        <w:rPr>
          <w:rFonts w:eastAsia="Calibri"/>
          <w:b/>
          <w:lang w:val="en-US" w:eastAsia="en-US"/>
        </w:rPr>
        <w:t>II</w:t>
      </w:r>
      <w:r w:rsidRPr="009E419D">
        <w:rPr>
          <w:rFonts w:eastAsia="Calibri"/>
          <w:b/>
          <w:lang w:eastAsia="en-US"/>
        </w:rPr>
        <w:t>. Стандарт предоставления муниципальной услуги</w:t>
      </w:r>
    </w:p>
    <w:p w14:paraId="16298384" w14:textId="77777777" w:rsidR="009E419D" w:rsidRPr="009E419D" w:rsidRDefault="009E419D" w:rsidP="009E419D">
      <w:pPr>
        <w:jc w:val="center"/>
        <w:rPr>
          <w:rFonts w:eastAsia="Calibri"/>
          <w:b/>
          <w:lang w:eastAsia="en-US"/>
        </w:rPr>
      </w:pPr>
    </w:p>
    <w:p w14:paraId="51A72E3A" w14:textId="77777777" w:rsidR="009E419D" w:rsidRPr="009E419D" w:rsidRDefault="009E419D" w:rsidP="009E419D">
      <w:pPr>
        <w:jc w:val="center"/>
        <w:rPr>
          <w:rFonts w:eastAsia="Calibri"/>
          <w:b/>
          <w:lang w:eastAsia="en-US"/>
        </w:rPr>
      </w:pPr>
      <w:r w:rsidRPr="009E419D">
        <w:rPr>
          <w:rFonts w:eastAsia="Calibri"/>
          <w:b/>
          <w:lang w:eastAsia="en-US"/>
        </w:rPr>
        <w:t>Наименование муниципальной услуги</w:t>
      </w:r>
    </w:p>
    <w:p w14:paraId="15A547A8" w14:textId="77777777" w:rsidR="009E419D" w:rsidRPr="009E419D" w:rsidRDefault="009E419D" w:rsidP="009E419D">
      <w:pPr>
        <w:jc w:val="center"/>
        <w:rPr>
          <w:rFonts w:eastAsia="Calibri"/>
          <w:lang w:eastAsia="en-US"/>
        </w:rPr>
      </w:pPr>
    </w:p>
    <w:p w14:paraId="00BAB0AE" w14:textId="77777777" w:rsidR="009E419D" w:rsidRPr="009E419D" w:rsidRDefault="009E419D" w:rsidP="009E419D">
      <w:pPr>
        <w:ind w:firstLine="709"/>
        <w:jc w:val="both"/>
        <w:rPr>
          <w:rFonts w:eastAsia="Calibri"/>
          <w:lang w:eastAsia="en-US"/>
        </w:rPr>
      </w:pPr>
      <w:r w:rsidRPr="009E419D">
        <w:rPr>
          <w:rFonts w:eastAsia="Calibri"/>
          <w:lang w:eastAsia="en-US"/>
        </w:rPr>
        <w:t>2.1.</w:t>
      </w:r>
      <w:r w:rsidRPr="009E419D">
        <w:rPr>
          <w:rFonts w:eastAsia="Calibri"/>
          <w:lang w:eastAsia="en-US"/>
        </w:rPr>
        <w:tab/>
        <w:t>«Присвоение адреса объекту адресации, изменение и аннулирование такого адреса».</w:t>
      </w:r>
    </w:p>
    <w:p w14:paraId="1518C2FA" w14:textId="77777777" w:rsidR="009E419D" w:rsidRPr="009E419D" w:rsidRDefault="009E419D" w:rsidP="009E419D">
      <w:pPr>
        <w:jc w:val="center"/>
        <w:rPr>
          <w:rFonts w:eastAsia="Calibri"/>
          <w:b/>
          <w:lang w:eastAsia="en-US"/>
        </w:rPr>
      </w:pPr>
    </w:p>
    <w:p w14:paraId="71FCBA66" w14:textId="77777777" w:rsidR="009E419D" w:rsidRPr="009E419D" w:rsidRDefault="009E419D" w:rsidP="009E419D">
      <w:pPr>
        <w:jc w:val="center"/>
        <w:rPr>
          <w:rFonts w:eastAsia="Calibri"/>
          <w:b/>
          <w:lang w:eastAsia="en-US"/>
        </w:rPr>
      </w:pPr>
      <w:r w:rsidRPr="009E419D">
        <w:rPr>
          <w:rFonts w:eastAsia="Calibri"/>
          <w:b/>
          <w:lang w:eastAsia="en-US"/>
        </w:rPr>
        <w:t>Наименование органа местного самоуправления (организации), предоставляющего муниципальную услугу</w:t>
      </w:r>
    </w:p>
    <w:p w14:paraId="0787CEA3" w14:textId="77777777" w:rsidR="009E419D" w:rsidRPr="009E419D" w:rsidRDefault="009E419D" w:rsidP="009E419D">
      <w:pPr>
        <w:jc w:val="center"/>
        <w:rPr>
          <w:rFonts w:eastAsia="Calibri"/>
          <w:b/>
          <w:lang w:eastAsia="en-US"/>
        </w:rPr>
      </w:pPr>
    </w:p>
    <w:p w14:paraId="000EEA8E" w14:textId="77777777" w:rsidR="009E419D" w:rsidRPr="009E419D" w:rsidRDefault="009E419D" w:rsidP="00164979">
      <w:pPr>
        <w:widowControl w:val="0"/>
        <w:autoSpaceDE w:val="0"/>
        <w:autoSpaceDN w:val="0"/>
        <w:ind w:firstLine="709"/>
        <w:jc w:val="both"/>
        <w:rPr>
          <w:szCs w:val="22"/>
          <w:lang w:eastAsia="en-US"/>
        </w:rPr>
      </w:pPr>
      <w:r w:rsidRPr="009E419D">
        <w:rPr>
          <w:rFonts w:eastAsia="Calibri"/>
          <w:lang w:eastAsia="en-US"/>
        </w:rPr>
        <w:t>2.2.</w:t>
      </w:r>
      <w:r w:rsidRPr="009E419D">
        <w:rPr>
          <w:rFonts w:eastAsia="Calibri"/>
          <w:lang w:eastAsia="en-US"/>
        </w:rPr>
        <w:tab/>
        <w:t xml:space="preserve">Услуга предоставляется Уполномоченным органом в лице администрации района. </w:t>
      </w:r>
      <w:r w:rsidRPr="009E419D">
        <w:rPr>
          <w:szCs w:val="22"/>
          <w:lang w:eastAsia="en-US"/>
        </w:rPr>
        <w:t>Непосредственное предоставление Услуги осуществляется отделом ведения информационной системы и выдачи разрешений в строительстве управления градостроительства, развития жилищно-коммунального комплекса и энергетики администрации района.</w:t>
      </w:r>
    </w:p>
    <w:p w14:paraId="57490AEC" w14:textId="77777777" w:rsidR="009E419D" w:rsidRPr="009E419D" w:rsidRDefault="009E419D" w:rsidP="00164979">
      <w:pPr>
        <w:ind w:firstLine="709"/>
        <w:jc w:val="both"/>
        <w:rPr>
          <w:rFonts w:eastAsia="Calibri"/>
          <w:lang w:eastAsia="en-US"/>
        </w:rPr>
      </w:pPr>
      <w:r w:rsidRPr="009E419D">
        <w:rPr>
          <w:rFonts w:eastAsia="Calibri"/>
          <w:lang w:eastAsia="en-US"/>
        </w:rPr>
        <w:t>2.3.</w:t>
      </w:r>
      <w:r w:rsidRPr="009E419D">
        <w:rPr>
          <w:rFonts w:eastAsia="Calibri"/>
          <w:lang w:eastAsia="en-US"/>
        </w:rPr>
        <w:tab/>
        <w:t>При предоставлении Услуги Уполномоченный орган взаимодействует с:</w:t>
      </w:r>
    </w:p>
    <w:p w14:paraId="2834E890" w14:textId="77777777" w:rsidR="009E419D" w:rsidRPr="009E419D" w:rsidRDefault="009E419D" w:rsidP="00164979">
      <w:pPr>
        <w:ind w:firstLine="709"/>
        <w:jc w:val="both"/>
        <w:rPr>
          <w:rFonts w:eastAsia="Calibri"/>
          <w:lang w:eastAsia="en-US"/>
        </w:rPr>
      </w:pPr>
      <w:r w:rsidRPr="009E419D">
        <w:rPr>
          <w:rFonts w:eastAsia="Calibri"/>
          <w:lang w:eastAsia="en-US"/>
        </w:rPr>
        <w:t xml:space="preserve">оператором федеральной информационной адресной системы             </w:t>
      </w:r>
      <w:proofErr w:type="gramStart"/>
      <w:r w:rsidRPr="009E419D">
        <w:rPr>
          <w:rFonts w:eastAsia="Calibri"/>
          <w:lang w:eastAsia="en-US"/>
        </w:rPr>
        <w:t xml:space="preserve">   (</w:t>
      </w:r>
      <w:proofErr w:type="gramEnd"/>
      <w:r w:rsidRPr="009E419D">
        <w:rPr>
          <w:rFonts w:eastAsia="Calibri"/>
          <w:lang w:eastAsia="en-US"/>
        </w:rPr>
        <w:t>далее – Оператор ФИАС);</w:t>
      </w:r>
    </w:p>
    <w:p w14:paraId="10CAA1D9" w14:textId="77777777" w:rsidR="009E419D" w:rsidRPr="009E419D" w:rsidRDefault="009E419D" w:rsidP="00164979">
      <w:pPr>
        <w:ind w:firstLine="709"/>
        <w:jc w:val="both"/>
        <w:rPr>
          <w:rFonts w:eastAsia="Calibri"/>
          <w:lang w:eastAsia="en-US"/>
        </w:rPr>
      </w:pPr>
      <w:r w:rsidRPr="009E419D">
        <w:rPr>
          <w:rFonts w:eastAsia="Calibri"/>
          <w:lang w:eastAsia="en-US"/>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14:paraId="48AFCAE3" w14:textId="77777777" w:rsidR="009E419D" w:rsidRPr="009E419D" w:rsidRDefault="009E419D" w:rsidP="00164979">
      <w:pPr>
        <w:ind w:firstLine="709"/>
        <w:jc w:val="both"/>
        <w:rPr>
          <w:rFonts w:eastAsia="Calibri"/>
          <w:lang w:eastAsia="en-US"/>
        </w:rPr>
      </w:pPr>
      <w:r w:rsidRPr="009E419D">
        <w:rPr>
          <w:rFonts w:eastAsia="Calibri"/>
          <w:lang w:eastAsia="en-US"/>
        </w:rPr>
        <w:t xml:space="preserve">органами государственной власти, органами местного самоуправления </w:t>
      </w:r>
      <w:r w:rsidR="007C0AA9">
        <w:rPr>
          <w:rFonts w:eastAsia="Calibri"/>
          <w:lang w:eastAsia="en-US"/>
        </w:rPr>
        <w:t xml:space="preserve">               </w:t>
      </w:r>
      <w:r w:rsidRPr="009E419D">
        <w:rPr>
          <w:rFonts w:eastAsia="Calibri"/>
          <w:lang w:eastAsia="en-US"/>
        </w:rPr>
        <w:t>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14:paraId="1B074421" w14:textId="77777777" w:rsidR="009E419D" w:rsidRPr="009E419D" w:rsidRDefault="009E419D" w:rsidP="00164979">
      <w:pPr>
        <w:ind w:firstLine="709"/>
        <w:jc w:val="both"/>
        <w:rPr>
          <w:rFonts w:eastAsia="Calibri"/>
          <w:lang w:eastAsia="en-US"/>
        </w:rPr>
      </w:pPr>
      <w:r w:rsidRPr="009E419D">
        <w:rPr>
          <w:rFonts w:eastAsia="Calibri"/>
          <w:lang w:eastAsia="en-US"/>
        </w:rPr>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14:paraId="00CD5B6B" w14:textId="77777777" w:rsidR="009E419D" w:rsidRPr="009E419D" w:rsidRDefault="009E419D" w:rsidP="00164979">
      <w:pPr>
        <w:ind w:firstLine="709"/>
        <w:jc w:val="both"/>
        <w:rPr>
          <w:rFonts w:eastAsia="Calibri"/>
          <w:lang w:eastAsia="en-US"/>
        </w:rPr>
      </w:pPr>
      <w:r w:rsidRPr="009E419D">
        <w:rPr>
          <w:rFonts w:eastAsia="Calibri"/>
          <w:lang w:eastAsia="en-US"/>
        </w:rPr>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14:paraId="6138B88A" w14:textId="77777777" w:rsidR="009E419D" w:rsidRPr="009E419D" w:rsidRDefault="009E419D" w:rsidP="00164979">
      <w:pPr>
        <w:ind w:firstLine="709"/>
        <w:jc w:val="both"/>
        <w:rPr>
          <w:rFonts w:eastAsia="Calibri"/>
          <w:lang w:eastAsia="en-US"/>
        </w:rPr>
      </w:pPr>
      <w:r w:rsidRPr="009E419D">
        <w:rPr>
          <w:rFonts w:eastAsia="Calibri"/>
          <w:lang w:eastAsia="en-US"/>
        </w:rPr>
        <w:t>2.4.</w:t>
      </w:r>
      <w:r w:rsidRPr="009E419D">
        <w:rPr>
          <w:rFonts w:eastAsia="Calibri"/>
          <w:lang w:eastAsia="en-US"/>
        </w:rPr>
        <w:tab/>
        <w:t xml:space="preserve">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w:t>
      </w:r>
      <w:r w:rsidR="007C0AA9">
        <w:rPr>
          <w:rFonts w:eastAsia="Calibri"/>
          <w:lang w:eastAsia="en-US"/>
        </w:rPr>
        <w:t xml:space="preserve">                                            </w:t>
      </w:r>
      <w:r w:rsidRPr="009E419D">
        <w:rPr>
          <w:rFonts w:eastAsia="Calibri"/>
          <w:lang w:eastAsia="en-US"/>
        </w:rPr>
        <w:t xml:space="preserve">и </w:t>
      </w:r>
      <w:r w:rsidR="00164979">
        <w:rPr>
          <w:rFonts w:eastAsia="Calibri"/>
          <w:lang w:eastAsia="en-US"/>
        </w:rPr>
        <w:t>обязательными для предоставления</w:t>
      </w:r>
      <w:r w:rsidRPr="009E419D">
        <w:rPr>
          <w:rFonts w:eastAsia="Calibri"/>
          <w:lang w:eastAsia="en-US"/>
        </w:rPr>
        <w:t xml:space="preserve"> Услуги.</w:t>
      </w:r>
    </w:p>
    <w:p w14:paraId="580C6777"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lastRenderedPageBreak/>
        <w:t>Описание результата предоставления муниципальной услуги</w:t>
      </w:r>
    </w:p>
    <w:p w14:paraId="6EEA23A8" w14:textId="77777777" w:rsidR="009E419D" w:rsidRPr="009E419D" w:rsidRDefault="009E419D" w:rsidP="009E419D">
      <w:pPr>
        <w:autoSpaceDE w:val="0"/>
        <w:autoSpaceDN w:val="0"/>
        <w:adjustRightInd w:val="0"/>
        <w:jc w:val="center"/>
        <w:rPr>
          <w:rFonts w:eastAsia="Calibri"/>
          <w:b/>
          <w:lang w:eastAsia="en-US"/>
        </w:rPr>
      </w:pPr>
    </w:p>
    <w:p w14:paraId="2766E5A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2.5.</w:t>
      </w:r>
      <w:r w:rsidRPr="009E419D">
        <w:rPr>
          <w:rFonts w:eastAsia="Calibri"/>
          <w:lang w:eastAsia="en-US"/>
        </w:rPr>
        <w:tab/>
        <w:t>Результатом предоставления Услуги является:</w:t>
      </w:r>
    </w:p>
    <w:p w14:paraId="3185412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выдача (направление) решения Уполномоченного органа о присвоении адреса объекту адресации;</w:t>
      </w:r>
    </w:p>
    <w:p w14:paraId="6021A7A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выдача (направление) решения Уполномоченного органа </w:t>
      </w:r>
      <w:r w:rsidR="007C0AA9">
        <w:rPr>
          <w:rFonts w:eastAsia="Calibri"/>
          <w:lang w:eastAsia="en-US"/>
        </w:rPr>
        <w:t xml:space="preserve">                                              </w:t>
      </w:r>
      <w:r w:rsidRPr="009E419D">
        <w:rPr>
          <w:rFonts w:eastAsia="Calibri"/>
          <w:lang w:eastAsia="en-US"/>
        </w:rPr>
        <w:t xml:space="preserve">об аннулировании адреса объекта адресации (допускается объединение </w:t>
      </w:r>
      <w:r w:rsidR="007C0AA9">
        <w:rPr>
          <w:rFonts w:eastAsia="Calibri"/>
          <w:lang w:eastAsia="en-US"/>
        </w:rPr>
        <w:t xml:space="preserve">                              </w:t>
      </w:r>
      <w:r w:rsidRPr="009E419D">
        <w:rPr>
          <w:rFonts w:eastAsia="Calibri"/>
          <w:lang w:eastAsia="en-US"/>
        </w:rPr>
        <w:t>с решением о присвоении адреса объекту адресации);</w:t>
      </w:r>
    </w:p>
    <w:p w14:paraId="0629586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выдача (направление) решения Уполномоченного органа об отказе </w:t>
      </w:r>
      <w:r w:rsidR="007C0AA9">
        <w:rPr>
          <w:rFonts w:eastAsia="Calibri"/>
          <w:lang w:eastAsia="en-US"/>
        </w:rPr>
        <w:t xml:space="preserve">                           </w:t>
      </w:r>
      <w:r w:rsidRPr="009E419D">
        <w:rPr>
          <w:rFonts w:eastAsia="Calibri"/>
          <w:lang w:eastAsia="en-US"/>
        </w:rPr>
        <w:t>в присвоении объекту адресации адреса или аннулировании его адреса.</w:t>
      </w:r>
    </w:p>
    <w:p w14:paraId="7B31641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2.5.1.</w:t>
      </w:r>
      <w:r w:rsidRPr="009E419D">
        <w:rPr>
          <w:rFonts w:eastAsia="Calibri"/>
          <w:lang w:eastAsia="en-US"/>
        </w:rPr>
        <w:tab/>
        <w:t>Решение о присвоении адреса объекту адресации принимается Уполномоченным органом с учетом требований к его составу, установленных пунктом 22 Правил и оформляется постановлением.</w:t>
      </w:r>
    </w:p>
    <w:p w14:paraId="30D9F68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2.5.2.</w:t>
      </w:r>
      <w:r w:rsidRPr="009E419D">
        <w:rPr>
          <w:rFonts w:eastAsia="Calibri"/>
          <w:lang w:eastAsia="en-US"/>
        </w:rPr>
        <w:tab/>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 и оформляется постановлением.</w:t>
      </w:r>
    </w:p>
    <w:p w14:paraId="34D2DAE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14.09.2020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14:paraId="1825A00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2.5.3.</w:t>
      </w:r>
      <w:r w:rsidRPr="009E419D">
        <w:rPr>
          <w:rFonts w:eastAsia="Calibri"/>
          <w:lang w:eastAsia="en-US"/>
        </w:rPr>
        <w:tab/>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Федерации от 11.12.2014 № 146н.</w:t>
      </w:r>
    </w:p>
    <w:p w14:paraId="7679C00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14:paraId="37C9AECE" w14:textId="77777777" w:rsidR="009E419D" w:rsidRPr="009E419D" w:rsidRDefault="009E419D" w:rsidP="007C0AA9">
      <w:pPr>
        <w:jc w:val="center"/>
        <w:rPr>
          <w:rFonts w:eastAsia="Calibri"/>
          <w:b/>
          <w:lang w:eastAsia="en-US"/>
        </w:rPr>
      </w:pPr>
    </w:p>
    <w:p w14:paraId="4F43E6E2" w14:textId="77777777" w:rsidR="009E419D" w:rsidRPr="009E419D" w:rsidRDefault="009E419D" w:rsidP="007C0AA9">
      <w:pPr>
        <w:jc w:val="center"/>
        <w:rPr>
          <w:rFonts w:eastAsia="Calibri"/>
          <w:b/>
          <w:lang w:eastAsia="en-US"/>
        </w:rPr>
      </w:pPr>
      <w:r w:rsidRPr="009E419D">
        <w:rPr>
          <w:rFonts w:eastAsia="Calibri"/>
          <w:b/>
          <w:lang w:eastAsia="en-US"/>
        </w:rPr>
        <w:t>Срок предоставления муниципальной услуги и выдачи (направления) документов, являющихся результатом предоставления муниципальной услуги</w:t>
      </w:r>
    </w:p>
    <w:p w14:paraId="7AFD41F7" w14:textId="77777777" w:rsidR="009E419D" w:rsidRPr="009E419D" w:rsidRDefault="009E419D" w:rsidP="007C0AA9">
      <w:pPr>
        <w:autoSpaceDE w:val="0"/>
        <w:autoSpaceDN w:val="0"/>
        <w:adjustRightInd w:val="0"/>
        <w:ind w:firstLine="709"/>
        <w:jc w:val="both"/>
        <w:rPr>
          <w:rFonts w:eastAsia="Calibri"/>
          <w:lang w:eastAsia="en-US"/>
        </w:rPr>
      </w:pPr>
    </w:p>
    <w:p w14:paraId="60D8A71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2.6.</w:t>
      </w:r>
      <w:r w:rsidRPr="009E419D">
        <w:rPr>
          <w:rFonts w:eastAsia="Calibri"/>
          <w:lang w:eastAsia="en-US"/>
        </w:rPr>
        <w:tab/>
        <w:t xml:space="preserve">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w:t>
      </w:r>
      <w:r w:rsidR="007C0AA9">
        <w:rPr>
          <w:rFonts w:eastAsia="Calibri"/>
          <w:lang w:eastAsia="en-US"/>
        </w:rPr>
        <w:t xml:space="preserve">                        </w:t>
      </w:r>
      <w:r w:rsidRPr="009E419D">
        <w:rPr>
          <w:rFonts w:eastAsia="Calibri"/>
          <w:lang w:eastAsia="en-US"/>
        </w:rPr>
        <w:t xml:space="preserve">в государственный адресный реестр установлен пунктом 37 Правил и не должен </w:t>
      </w:r>
      <w:r w:rsidRPr="009E419D">
        <w:rPr>
          <w:rFonts w:eastAsia="Calibri"/>
          <w:lang w:eastAsia="en-US"/>
        </w:rPr>
        <w:lastRenderedPageBreak/>
        <w:t>превышать 10 рабочих дней со дня поступления заявления о предоставлении Услуги.</w:t>
      </w:r>
    </w:p>
    <w:p w14:paraId="728E77F7" w14:textId="77777777" w:rsidR="009E419D" w:rsidRPr="009E419D" w:rsidRDefault="009E419D" w:rsidP="009E419D">
      <w:pPr>
        <w:autoSpaceDE w:val="0"/>
        <w:autoSpaceDN w:val="0"/>
        <w:adjustRightInd w:val="0"/>
        <w:ind w:firstLine="709"/>
        <w:jc w:val="both"/>
        <w:rPr>
          <w:rFonts w:eastAsia="Calibri"/>
          <w:lang w:eastAsia="en-US"/>
        </w:rPr>
      </w:pPr>
    </w:p>
    <w:p w14:paraId="5E9D266E" w14:textId="77777777" w:rsidR="009E419D" w:rsidRPr="009E419D" w:rsidRDefault="009E419D" w:rsidP="009E419D">
      <w:pPr>
        <w:jc w:val="center"/>
        <w:rPr>
          <w:rFonts w:eastAsia="Calibri"/>
          <w:b/>
          <w:lang w:eastAsia="en-US"/>
        </w:rPr>
      </w:pPr>
      <w:r w:rsidRPr="009E419D">
        <w:rPr>
          <w:rFonts w:eastAsia="Calibri"/>
          <w:b/>
          <w:lang w:eastAsia="en-US"/>
        </w:rPr>
        <w:t>Нормативные правовые акты, регулирующие предоставление муниципальной услуги</w:t>
      </w:r>
    </w:p>
    <w:p w14:paraId="4DD832C9" w14:textId="77777777" w:rsidR="009E419D" w:rsidRPr="009E419D" w:rsidRDefault="009E419D" w:rsidP="009E419D">
      <w:pPr>
        <w:autoSpaceDE w:val="0"/>
        <w:autoSpaceDN w:val="0"/>
        <w:adjustRightInd w:val="0"/>
        <w:ind w:firstLine="709"/>
        <w:jc w:val="both"/>
        <w:rPr>
          <w:rFonts w:eastAsia="Calibri"/>
          <w:lang w:eastAsia="en-US"/>
        </w:rPr>
      </w:pPr>
    </w:p>
    <w:p w14:paraId="7A21274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2.7.</w:t>
      </w:r>
      <w:r w:rsidRPr="009E419D">
        <w:rPr>
          <w:rFonts w:eastAsia="Calibri"/>
          <w:lang w:eastAsia="en-US"/>
        </w:rPr>
        <w:tab/>
        <w:t>Предоставление Услуги осуществляется в соответствии с:</w:t>
      </w:r>
    </w:p>
    <w:p w14:paraId="64ECBBF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Земельным кодексом Российской Федерации;</w:t>
      </w:r>
    </w:p>
    <w:p w14:paraId="68F3BF3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Градостроительным кодексом Российской Федерации;</w:t>
      </w:r>
    </w:p>
    <w:p w14:paraId="69FC25B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Федеральным законом от 24.07.2007 № 221-ФЗ «О государственном кадастре недвижимости»;</w:t>
      </w:r>
    </w:p>
    <w:p w14:paraId="094054F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Федеральным законом от 27.07.2010 № 210-ФЗ «Об организации предоставления государственных и муниципальных услуг»;</w:t>
      </w:r>
    </w:p>
    <w:p w14:paraId="0408865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w:t>
      </w:r>
      <w:r w:rsidR="007C0AA9">
        <w:rPr>
          <w:rFonts w:eastAsia="Calibri"/>
          <w:lang w:eastAsia="en-US"/>
        </w:rPr>
        <w:t xml:space="preserve">                                     </w:t>
      </w:r>
      <w:r w:rsidRPr="009E419D">
        <w:rPr>
          <w:rFonts w:eastAsia="Calibri"/>
          <w:lang w:eastAsia="en-US"/>
        </w:rPr>
        <w:t>в Российской Федерации»;</w:t>
      </w:r>
    </w:p>
    <w:p w14:paraId="5617503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Федеральным законом от 27.07.2006 № 149-ФЗ «Об информации, информационных технологиях и о защите информации»;</w:t>
      </w:r>
    </w:p>
    <w:p w14:paraId="576D0AD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Федеральным законом от 27.07.2006 № 152-ФЗ «О персональных данных»;</w:t>
      </w:r>
    </w:p>
    <w:p w14:paraId="0D45070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Федеральным законом от 06.04.2011 № 63-ФЗ «Об электронной подписи»;</w:t>
      </w:r>
    </w:p>
    <w:p w14:paraId="2C2AC71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постановлением Правительства Российской Федерации от 19.11.2014 </w:t>
      </w:r>
      <w:r w:rsidR="007C0AA9">
        <w:rPr>
          <w:rFonts w:eastAsia="Calibri"/>
          <w:lang w:eastAsia="en-US"/>
        </w:rPr>
        <w:t xml:space="preserve">                   </w:t>
      </w:r>
      <w:r w:rsidRPr="009E419D">
        <w:rPr>
          <w:rFonts w:eastAsia="Calibri"/>
          <w:lang w:eastAsia="en-US"/>
        </w:rPr>
        <w:t>№ 1221 «Об утверждении Правил присвоения, изменения и аннулирования адресов»;</w:t>
      </w:r>
    </w:p>
    <w:p w14:paraId="0023D43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постановлением Правительства Российской Федерации от 22.05.2015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14:paraId="7991BB5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постановлением Правительства Российской Федерации от 30.09.2004 </w:t>
      </w:r>
      <w:r w:rsidR="007C0AA9">
        <w:rPr>
          <w:rFonts w:eastAsia="Calibri"/>
          <w:lang w:eastAsia="en-US"/>
        </w:rPr>
        <w:t xml:space="preserve">                   </w:t>
      </w:r>
      <w:r w:rsidRPr="009E419D">
        <w:rPr>
          <w:rFonts w:eastAsia="Calibri"/>
          <w:lang w:eastAsia="en-US"/>
        </w:rPr>
        <w:t>№ 506 «Об утверждении Положения о Федеральной налоговой службе»;</w:t>
      </w:r>
    </w:p>
    <w:p w14:paraId="66CCE5A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постановлением Правительства Российской Федерации от 16.05.2011</w:t>
      </w:r>
      <w:r w:rsidR="007C0AA9">
        <w:rPr>
          <w:rFonts w:eastAsia="Calibri"/>
          <w:lang w:eastAsia="en-US"/>
        </w:rPr>
        <w:t xml:space="preserve">                 </w:t>
      </w:r>
      <w:r w:rsidRPr="009E419D">
        <w:rPr>
          <w:rFonts w:eastAsia="Calibri"/>
          <w:lang w:eastAsia="en-US"/>
        </w:rPr>
        <w:t xml:space="preserve">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5D921E7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постановлением Правительства Российской Федерации от 29.04.2014 </w:t>
      </w:r>
      <w:r w:rsidR="007C0AA9">
        <w:rPr>
          <w:rFonts w:eastAsia="Calibri"/>
          <w:lang w:eastAsia="en-US"/>
        </w:rPr>
        <w:t xml:space="preserve">                  </w:t>
      </w:r>
      <w:r w:rsidRPr="009E419D">
        <w:rPr>
          <w:rFonts w:eastAsia="Calibri"/>
          <w:lang w:eastAsia="en-US"/>
        </w:rPr>
        <w:t xml:space="preserve">№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w:t>
      </w:r>
      <w:r w:rsidR="007C0AA9">
        <w:rPr>
          <w:rFonts w:eastAsia="Calibri"/>
          <w:lang w:eastAsia="en-US"/>
        </w:rPr>
        <w:t xml:space="preserve">                                            </w:t>
      </w:r>
      <w:r w:rsidRPr="009E419D">
        <w:rPr>
          <w:rFonts w:eastAsia="Calibri"/>
          <w:lang w:eastAsia="en-US"/>
        </w:rPr>
        <w:t>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14:paraId="49A69D6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 xml:space="preserve">приказом Министерства финансов Российской Федерации от 11.12.2014 </w:t>
      </w:r>
      <w:r w:rsidR="007C0AA9">
        <w:rPr>
          <w:rFonts w:eastAsia="Calibri"/>
          <w:lang w:eastAsia="en-US"/>
        </w:rPr>
        <w:t xml:space="preserve">              </w:t>
      </w:r>
      <w:r w:rsidRPr="009E419D">
        <w:rPr>
          <w:rFonts w:eastAsia="Calibri"/>
          <w:lang w:eastAsia="en-US"/>
        </w:rPr>
        <w:t>№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14:paraId="17F270A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приказом Министерства финансов Российской Федерации от 05.11.2015 </w:t>
      </w:r>
      <w:r w:rsidR="007C0AA9">
        <w:rPr>
          <w:rFonts w:eastAsia="Calibri"/>
          <w:lang w:eastAsia="en-US"/>
        </w:rPr>
        <w:t xml:space="preserve">               </w:t>
      </w:r>
      <w:r w:rsidRPr="009E419D">
        <w:rPr>
          <w:rFonts w:eastAsia="Calibri"/>
          <w:lang w:eastAsia="en-US"/>
        </w:rPr>
        <w:t xml:space="preserve">№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w:t>
      </w:r>
      <w:proofErr w:type="gramStart"/>
      <w:r w:rsidRPr="009E419D">
        <w:rPr>
          <w:rFonts w:eastAsia="Calibri"/>
          <w:lang w:eastAsia="en-US"/>
        </w:rPr>
        <w:t xml:space="preserve">адреса,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 xml:space="preserve">и Правил сокращенного наименования </w:t>
      </w:r>
      <w:proofErr w:type="spellStart"/>
      <w:r w:rsidRPr="009E419D">
        <w:rPr>
          <w:rFonts w:eastAsia="Calibri"/>
          <w:lang w:eastAsia="en-US"/>
        </w:rPr>
        <w:t>адресообразующих</w:t>
      </w:r>
      <w:proofErr w:type="spellEnd"/>
      <w:r w:rsidRPr="009E419D">
        <w:rPr>
          <w:rFonts w:eastAsia="Calibri"/>
          <w:lang w:eastAsia="en-US"/>
        </w:rPr>
        <w:t xml:space="preserve"> элементов»;</w:t>
      </w:r>
    </w:p>
    <w:p w14:paraId="4AD7D15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приказом Министерства финансов Российской Федерации от 31.03.2016 </w:t>
      </w:r>
      <w:r w:rsidR="007C0AA9">
        <w:rPr>
          <w:rFonts w:eastAsia="Calibri"/>
          <w:lang w:eastAsia="en-US"/>
        </w:rPr>
        <w:t xml:space="preserve">                </w:t>
      </w:r>
      <w:r w:rsidRPr="009E419D">
        <w:rPr>
          <w:rFonts w:eastAsia="Calibri"/>
          <w:lang w:eastAsia="en-US"/>
        </w:rPr>
        <w:t>№ 37н «Об утверждении Порядка ведения государственного адресного реестра».</w:t>
      </w:r>
    </w:p>
    <w:p w14:paraId="5487C6CF" w14:textId="77777777" w:rsidR="009E419D" w:rsidRPr="009E419D" w:rsidRDefault="009E419D" w:rsidP="009E419D">
      <w:pPr>
        <w:autoSpaceDE w:val="0"/>
        <w:autoSpaceDN w:val="0"/>
        <w:adjustRightInd w:val="0"/>
        <w:ind w:firstLine="709"/>
        <w:jc w:val="both"/>
        <w:rPr>
          <w:rFonts w:eastAsia="Calibri"/>
          <w:lang w:eastAsia="en-US"/>
        </w:rPr>
      </w:pPr>
    </w:p>
    <w:p w14:paraId="77E2CDDC" w14:textId="77777777" w:rsidR="009E419D" w:rsidRPr="009E419D" w:rsidRDefault="009E419D" w:rsidP="009E419D">
      <w:pPr>
        <w:jc w:val="center"/>
        <w:rPr>
          <w:rFonts w:eastAsia="Calibri"/>
          <w:b/>
          <w:lang w:eastAsia="en-US"/>
        </w:rPr>
      </w:pPr>
      <w:r w:rsidRPr="009E419D">
        <w:rPr>
          <w:rFonts w:eastAsia="Calibri"/>
          <w:b/>
          <w:lang w:eastAsia="en-US"/>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30068E2" w14:textId="77777777" w:rsidR="009E419D" w:rsidRPr="009E419D" w:rsidRDefault="009E419D" w:rsidP="009E419D">
      <w:pPr>
        <w:autoSpaceDE w:val="0"/>
        <w:autoSpaceDN w:val="0"/>
        <w:adjustRightInd w:val="0"/>
        <w:ind w:firstLine="709"/>
        <w:jc w:val="both"/>
        <w:rPr>
          <w:rFonts w:eastAsia="Calibri"/>
          <w:lang w:eastAsia="en-US"/>
        </w:rPr>
      </w:pPr>
    </w:p>
    <w:p w14:paraId="51C47899" w14:textId="77777777" w:rsidR="009E419D" w:rsidRPr="009E419D" w:rsidRDefault="009E419D" w:rsidP="009E419D">
      <w:pPr>
        <w:ind w:firstLine="709"/>
        <w:jc w:val="both"/>
        <w:rPr>
          <w:rFonts w:eastAsia="Calibri"/>
          <w:lang w:eastAsia="en-US"/>
        </w:rPr>
      </w:pPr>
      <w:r w:rsidRPr="009E419D">
        <w:rPr>
          <w:rFonts w:eastAsia="Calibri"/>
          <w:lang w:eastAsia="en-US"/>
        </w:rPr>
        <w:t>2.8.</w:t>
      </w:r>
      <w:r w:rsidRPr="009E419D">
        <w:rPr>
          <w:rFonts w:eastAsia="Calibri"/>
          <w:lang w:eastAsia="en-US"/>
        </w:rPr>
        <w:tab/>
        <w:t>Предоставление Услуги осуществляется на основании заполненного и подписанного Заявителем заявления.</w:t>
      </w:r>
    </w:p>
    <w:p w14:paraId="79535EE5" w14:textId="77777777" w:rsidR="009E419D" w:rsidRPr="009E419D" w:rsidRDefault="009E419D" w:rsidP="009E419D">
      <w:pPr>
        <w:ind w:firstLine="709"/>
        <w:jc w:val="both"/>
        <w:rPr>
          <w:rFonts w:eastAsia="Calibri"/>
          <w:lang w:eastAsia="en-US"/>
        </w:rPr>
      </w:pPr>
      <w:r w:rsidRPr="009E419D">
        <w:rPr>
          <w:rFonts w:eastAsia="Calibri"/>
          <w:lang w:eastAsia="en-US"/>
        </w:rPr>
        <w:t>Форма заявления установлена приложением № 1 к приказу Министерства финансов Российской Федерации от 11.12.2014 № l46н.</w:t>
      </w:r>
    </w:p>
    <w:p w14:paraId="0E6C64D1" w14:textId="77777777" w:rsidR="009E419D" w:rsidRPr="009E419D" w:rsidRDefault="009E419D" w:rsidP="009E419D">
      <w:pPr>
        <w:ind w:firstLine="709"/>
        <w:jc w:val="both"/>
        <w:rPr>
          <w:rFonts w:eastAsia="Calibri"/>
          <w:lang w:eastAsia="en-US"/>
        </w:rPr>
      </w:pPr>
      <w:r w:rsidRPr="009E419D">
        <w:rPr>
          <w:rFonts w:eastAsia="Calibri"/>
          <w:lang w:eastAsia="en-US"/>
        </w:rPr>
        <w:t>2.9.</w:t>
      </w:r>
      <w:r w:rsidRPr="009E419D">
        <w:rPr>
          <w:rFonts w:eastAsia="Calibri"/>
          <w:lang w:eastAsia="en-US"/>
        </w:rPr>
        <w:tab/>
        <w:t>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14:paraId="6F644F82" w14:textId="77777777" w:rsidR="009E419D" w:rsidRPr="009E419D" w:rsidRDefault="009E419D" w:rsidP="009E419D">
      <w:pPr>
        <w:ind w:firstLine="709"/>
        <w:jc w:val="both"/>
        <w:rPr>
          <w:rFonts w:eastAsia="Calibri"/>
          <w:lang w:eastAsia="en-US"/>
        </w:rPr>
      </w:pPr>
      <w:r w:rsidRPr="009E419D">
        <w:rPr>
          <w:rFonts w:eastAsia="Calibri"/>
          <w:lang w:eastAsia="en-US"/>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14:paraId="764B2728" w14:textId="77777777" w:rsidR="009E419D" w:rsidRPr="009E419D" w:rsidRDefault="009E419D" w:rsidP="009E419D">
      <w:pPr>
        <w:ind w:firstLine="709"/>
        <w:jc w:val="both"/>
        <w:rPr>
          <w:rFonts w:eastAsia="Calibri"/>
          <w:lang w:eastAsia="en-US"/>
        </w:rPr>
      </w:pPr>
      <w:r w:rsidRPr="009E419D">
        <w:rPr>
          <w:rFonts w:eastAsia="Calibri"/>
          <w:lang w:eastAsia="en-US"/>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3C2A3054"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При предоставлении заявления от имени собственников помещений </w:t>
      </w:r>
      <w:r w:rsidR="007C0AA9">
        <w:rPr>
          <w:rFonts w:eastAsia="Calibri"/>
          <w:lang w:eastAsia="en-US"/>
        </w:rPr>
        <w:t xml:space="preserve">                       </w:t>
      </w:r>
      <w:r w:rsidRPr="009E419D">
        <w:rPr>
          <w:rFonts w:eastAsia="Calibri"/>
          <w:lang w:eastAsia="en-US"/>
        </w:rPr>
        <w:t>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14:paraId="398CD7AA"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w:t>
      </w:r>
      <w:r w:rsidRPr="009E419D">
        <w:rPr>
          <w:rFonts w:eastAsia="Calibri"/>
          <w:lang w:eastAsia="en-US"/>
        </w:rPr>
        <w:lastRenderedPageBreak/>
        <w:t xml:space="preserve">решением общего собрания членов такого товарищества, также прилагает </w:t>
      </w:r>
      <w:r w:rsidR="007C0AA9">
        <w:rPr>
          <w:rFonts w:eastAsia="Calibri"/>
          <w:lang w:eastAsia="en-US"/>
        </w:rPr>
        <w:t xml:space="preserve">                                      </w:t>
      </w:r>
      <w:r w:rsidRPr="009E419D">
        <w:rPr>
          <w:rFonts w:eastAsia="Calibri"/>
          <w:lang w:eastAsia="en-US"/>
        </w:rPr>
        <w:t>к заявлению соответствующее решение.</w:t>
      </w:r>
    </w:p>
    <w:p w14:paraId="6B3A63BB" w14:textId="77777777" w:rsidR="009E419D" w:rsidRPr="009E419D" w:rsidRDefault="009E419D" w:rsidP="009E419D">
      <w:pPr>
        <w:ind w:firstLine="709"/>
        <w:jc w:val="both"/>
        <w:rPr>
          <w:rFonts w:eastAsia="Calibri"/>
          <w:lang w:eastAsia="en-US"/>
        </w:rPr>
      </w:pPr>
      <w:r w:rsidRPr="009E419D">
        <w:rPr>
          <w:rFonts w:eastAsia="Calibri"/>
          <w:lang w:eastAsia="en-US"/>
        </w:rPr>
        <w:t>2.10.</w:t>
      </w:r>
      <w:r w:rsidRPr="009E419D">
        <w:rPr>
          <w:rFonts w:eastAsia="Calibri"/>
          <w:lang w:eastAsia="en-US"/>
        </w:rPr>
        <w:tab/>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24.07.2007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14:paraId="3A10E802" w14:textId="77777777" w:rsidR="009E419D" w:rsidRPr="009E419D" w:rsidRDefault="009E419D" w:rsidP="009E419D">
      <w:pPr>
        <w:ind w:firstLine="709"/>
        <w:jc w:val="both"/>
        <w:rPr>
          <w:rFonts w:eastAsia="Calibri"/>
          <w:lang w:eastAsia="en-US"/>
        </w:rPr>
      </w:pPr>
      <w:r w:rsidRPr="009E419D">
        <w:rPr>
          <w:rFonts w:eastAsia="Calibri"/>
          <w:lang w:eastAsia="en-US"/>
        </w:rPr>
        <w:t>2.11.</w:t>
      </w:r>
      <w:r w:rsidRPr="009E419D">
        <w:rPr>
          <w:rFonts w:eastAsia="Calibri"/>
          <w:lang w:eastAsia="en-US"/>
        </w:rPr>
        <w:tab/>
        <w:t>Заявление представляется в форме:</w:t>
      </w:r>
    </w:p>
    <w:p w14:paraId="35A15DEF"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документа на бумажном носителе посредством почтового отправления </w:t>
      </w:r>
      <w:r w:rsidR="007C0AA9">
        <w:rPr>
          <w:rFonts w:eastAsia="Calibri"/>
          <w:lang w:eastAsia="en-US"/>
        </w:rPr>
        <w:t xml:space="preserve">                   </w:t>
      </w:r>
      <w:r w:rsidRPr="009E419D">
        <w:rPr>
          <w:rFonts w:eastAsia="Calibri"/>
          <w:lang w:eastAsia="en-US"/>
        </w:rPr>
        <w:t>с описью вложения и уведомлением о вручении;</w:t>
      </w:r>
    </w:p>
    <w:p w14:paraId="0A9D5F10"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документа на бумажном носителе при личном обращении </w:t>
      </w:r>
      <w:r w:rsidR="007C0AA9">
        <w:rPr>
          <w:rFonts w:eastAsia="Calibri"/>
          <w:lang w:eastAsia="en-US"/>
        </w:rPr>
        <w:t xml:space="preserve">                                               </w:t>
      </w:r>
      <w:r w:rsidRPr="009E419D">
        <w:rPr>
          <w:rFonts w:eastAsia="Calibri"/>
          <w:lang w:eastAsia="en-US"/>
        </w:rPr>
        <w:t>в Уполномоченный орган или многофункциональный центр;</w:t>
      </w:r>
    </w:p>
    <w:p w14:paraId="525495FE" w14:textId="77777777" w:rsidR="009E419D" w:rsidRPr="009E419D" w:rsidRDefault="009E419D" w:rsidP="009E419D">
      <w:pPr>
        <w:ind w:firstLine="709"/>
        <w:jc w:val="both"/>
        <w:rPr>
          <w:rFonts w:eastAsia="Calibri"/>
          <w:lang w:eastAsia="en-US"/>
        </w:rPr>
      </w:pPr>
      <w:r w:rsidRPr="009E419D">
        <w:rPr>
          <w:rFonts w:eastAsia="Calibri"/>
          <w:lang w:eastAsia="en-US"/>
        </w:rPr>
        <w:t>электронного документа с использованием портала ФИАС;</w:t>
      </w:r>
    </w:p>
    <w:p w14:paraId="120B1F6C" w14:textId="77777777" w:rsidR="009E419D" w:rsidRPr="009E419D" w:rsidRDefault="009E419D" w:rsidP="009E419D">
      <w:pPr>
        <w:ind w:firstLine="709"/>
        <w:jc w:val="both"/>
        <w:rPr>
          <w:rFonts w:eastAsia="Calibri"/>
          <w:lang w:eastAsia="en-US"/>
        </w:rPr>
      </w:pPr>
      <w:r w:rsidRPr="009E419D">
        <w:rPr>
          <w:rFonts w:eastAsia="Calibri"/>
          <w:lang w:eastAsia="en-US"/>
        </w:rPr>
        <w:t>электронного документа с использованием ЕПГУ;</w:t>
      </w:r>
    </w:p>
    <w:p w14:paraId="4FC12629" w14:textId="77777777" w:rsidR="009E419D" w:rsidRPr="009E419D" w:rsidRDefault="009E419D" w:rsidP="009E419D">
      <w:pPr>
        <w:ind w:firstLine="709"/>
        <w:jc w:val="both"/>
        <w:rPr>
          <w:rFonts w:eastAsia="Calibri"/>
          <w:lang w:eastAsia="en-US"/>
        </w:rPr>
      </w:pPr>
      <w:r w:rsidRPr="009E419D">
        <w:rPr>
          <w:rFonts w:eastAsia="Calibri"/>
          <w:lang w:eastAsia="en-US"/>
        </w:rPr>
        <w:t>электронного документа с использованием регионального портала.</w:t>
      </w:r>
    </w:p>
    <w:p w14:paraId="3FE1C803" w14:textId="77777777" w:rsidR="009E419D" w:rsidRPr="009E419D" w:rsidRDefault="009E419D" w:rsidP="009E419D">
      <w:pPr>
        <w:ind w:firstLine="709"/>
        <w:jc w:val="both"/>
        <w:rPr>
          <w:rFonts w:eastAsia="Calibri"/>
          <w:lang w:eastAsia="en-US"/>
        </w:rPr>
      </w:pPr>
      <w:r w:rsidRPr="009E419D">
        <w:rPr>
          <w:rFonts w:eastAsia="Calibri"/>
          <w:lang w:eastAsia="en-US"/>
        </w:rPr>
        <w:t>2.12.</w:t>
      </w:r>
      <w:r w:rsidRPr="009E419D">
        <w:rPr>
          <w:rFonts w:eastAsia="Calibri"/>
          <w:lang w:eastAsia="en-US"/>
        </w:rPr>
        <w:tab/>
        <w:t>Заявление представляется в Уполномоченный орган или многофункциональный центр по месту нахождения объекта адресации.</w:t>
      </w:r>
    </w:p>
    <w:p w14:paraId="53C3021E" w14:textId="77777777" w:rsidR="009E419D" w:rsidRPr="009E419D" w:rsidRDefault="009E419D" w:rsidP="009E419D">
      <w:pPr>
        <w:ind w:firstLine="709"/>
        <w:jc w:val="both"/>
        <w:rPr>
          <w:rFonts w:eastAsia="Calibri"/>
          <w:lang w:eastAsia="en-US"/>
        </w:rPr>
      </w:pPr>
      <w:r w:rsidRPr="009E419D">
        <w:rPr>
          <w:rFonts w:eastAsia="Calibri"/>
          <w:lang w:eastAsia="en-US"/>
        </w:rPr>
        <w:t>Заявление в форме документа на бумажном носителе подписывается заявителем.</w:t>
      </w:r>
    </w:p>
    <w:p w14:paraId="7B35095E" w14:textId="77777777" w:rsidR="009E419D" w:rsidRPr="009E419D" w:rsidRDefault="009E419D" w:rsidP="009E419D">
      <w:pPr>
        <w:ind w:firstLine="709"/>
        <w:jc w:val="both"/>
        <w:rPr>
          <w:rFonts w:eastAsia="Calibri"/>
          <w:lang w:eastAsia="en-US"/>
        </w:rPr>
      </w:pPr>
      <w:r w:rsidRPr="009E419D">
        <w:rPr>
          <w:rFonts w:eastAsia="Calibri"/>
          <w:lang w:eastAsia="en-US"/>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14:paraId="3CB55E80" w14:textId="77777777" w:rsidR="009E419D" w:rsidRPr="009E419D" w:rsidRDefault="009E419D" w:rsidP="009E419D">
      <w:pPr>
        <w:ind w:firstLine="709"/>
        <w:jc w:val="both"/>
        <w:rPr>
          <w:rFonts w:eastAsia="Calibri"/>
          <w:lang w:eastAsia="en-US"/>
        </w:rPr>
      </w:pPr>
      <w:r w:rsidRPr="009E419D">
        <w:rPr>
          <w:rFonts w:eastAsia="Calibri"/>
          <w:lang w:eastAsia="en-US"/>
        </w:rPr>
        <w:t>2.13.</w:t>
      </w:r>
      <w:r w:rsidRPr="009E419D">
        <w:rPr>
          <w:rFonts w:eastAsia="Calibri"/>
          <w:lang w:eastAsia="en-US"/>
        </w:rPr>
        <w:tab/>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w:t>
      </w:r>
      <w:r w:rsidR="007C0AA9">
        <w:rPr>
          <w:rFonts w:eastAsia="Calibri"/>
          <w:lang w:eastAsia="en-US"/>
        </w:rPr>
        <w:t xml:space="preserve"> предоставления услуги (далее – </w:t>
      </w:r>
      <w:r w:rsidRPr="009E419D">
        <w:rPr>
          <w:rFonts w:eastAsia="Calibri"/>
          <w:lang w:eastAsia="en-US"/>
        </w:rPr>
        <w:t>интерактивная форма), без необходимости дополнительной подачи заявления в какой-либо иной форме.</w:t>
      </w:r>
    </w:p>
    <w:p w14:paraId="14F71803" w14:textId="77777777" w:rsidR="009E419D" w:rsidRPr="009E419D" w:rsidRDefault="009E419D" w:rsidP="009E419D">
      <w:pPr>
        <w:ind w:firstLine="709"/>
        <w:jc w:val="both"/>
        <w:rPr>
          <w:rFonts w:eastAsia="Calibri"/>
          <w:lang w:eastAsia="en-US"/>
        </w:rPr>
      </w:pPr>
      <w:r w:rsidRPr="009E419D">
        <w:rPr>
          <w:rFonts w:eastAsia="Calibri"/>
          <w:lang w:eastAsia="en-US"/>
        </w:rPr>
        <w:t>2.14.</w:t>
      </w:r>
      <w:r w:rsidRPr="009E419D">
        <w:rPr>
          <w:rFonts w:eastAsia="Calibri"/>
          <w:lang w:eastAsia="en-US"/>
        </w:rPr>
        <w:tab/>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14:paraId="6660F7D0"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Лицо, имеющее право действовать без доверенности от имени юридического лица, предъявляет документ, удостоверяющий его личность, </w:t>
      </w:r>
      <w:r w:rsidR="007C0AA9">
        <w:rPr>
          <w:rFonts w:eastAsia="Calibri"/>
          <w:lang w:eastAsia="en-US"/>
        </w:rPr>
        <w:t xml:space="preserve">                    </w:t>
      </w:r>
      <w:r w:rsidRPr="009E419D">
        <w:rPr>
          <w:rFonts w:eastAsia="Calibri"/>
          <w:lang w:eastAsia="en-US"/>
        </w:rPr>
        <w:t>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14:paraId="310FE6C4" w14:textId="77777777" w:rsidR="009E419D" w:rsidRPr="009E419D" w:rsidRDefault="009E419D" w:rsidP="009E419D">
      <w:pPr>
        <w:ind w:firstLine="709"/>
        <w:jc w:val="both"/>
        <w:rPr>
          <w:rFonts w:eastAsia="Calibri"/>
          <w:lang w:eastAsia="en-US"/>
        </w:rPr>
      </w:pPr>
      <w:r w:rsidRPr="009E419D">
        <w:rPr>
          <w:rFonts w:eastAsia="Calibri"/>
          <w:lang w:eastAsia="en-US"/>
        </w:rPr>
        <w:t>В случае направления в электронной форме заявления представителем Заявителя, действующим от имени юридического лица, документ</w:t>
      </w:r>
      <w:r w:rsidR="00164979">
        <w:rPr>
          <w:rFonts w:eastAsia="Calibri"/>
          <w:lang w:eastAsia="en-US"/>
        </w:rPr>
        <w:t>,</w:t>
      </w:r>
      <w:r w:rsidRPr="009E419D">
        <w:rPr>
          <w:rFonts w:eastAsia="Calibri"/>
          <w:lang w:eastAsia="en-US"/>
        </w:rPr>
        <w:t xml:space="preserve">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14:paraId="4A14BEE0" w14:textId="77777777" w:rsidR="009E419D" w:rsidRPr="009E419D" w:rsidRDefault="009E419D" w:rsidP="009E419D">
      <w:pPr>
        <w:ind w:firstLine="709"/>
        <w:jc w:val="both"/>
        <w:rPr>
          <w:rFonts w:eastAsia="Calibri"/>
          <w:lang w:eastAsia="en-US"/>
        </w:rPr>
      </w:pPr>
      <w:r w:rsidRPr="009E419D">
        <w:rPr>
          <w:rFonts w:eastAsia="Calibri"/>
          <w:lang w:eastAsia="en-US"/>
        </w:rPr>
        <w:lastRenderedPageBreak/>
        <w:t>В случае направления в электронной форме заявления представителем Заявителя, действующим от имени</w:t>
      </w:r>
      <w:r w:rsidR="00164979">
        <w:rPr>
          <w:rFonts w:eastAsia="Calibri"/>
          <w:lang w:eastAsia="en-US"/>
        </w:rPr>
        <w:t xml:space="preserve"> индивидуального предпринимателя</w:t>
      </w:r>
      <w:r w:rsidRPr="009E419D">
        <w:rPr>
          <w:rFonts w:eastAsia="Calibri"/>
          <w:lang w:eastAsia="en-US"/>
        </w:rPr>
        <w:t>, документ</w:t>
      </w:r>
      <w:r w:rsidR="00164979">
        <w:rPr>
          <w:rFonts w:eastAsia="Calibri"/>
          <w:lang w:eastAsia="en-US"/>
        </w:rPr>
        <w:t>,</w:t>
      </w:r>
      <w:r w:rsidRPr="009E419D">
        <w:rPr>
          <w:rFonts w:eastAsia="Calibri"/>
          <w:lang w:eastAsia="en-US"/>
        </w:rPr>
        <w:t xml:space="preserve">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14:paraId="18EB70C4"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В случае направления в электронной форме заявления представителем Заявителя, документ, подтверждающий полномочия представителя </w:t>
      </w:r>
      <w:r w:rsidR="007C0AA9">
        <w:rPr>
          <w:rFonts w:eastAsia="Calibri"/>
          <w:lang w:eastAsia="en-US"/>
        </w:rPr>
        <w:t xml:space="preserve">                                       </w:t>
      </w:r>
      <w:r w:rsidRPr="009E419D">
        <w:rPr>
          <w:rFonts w:eastAsia="Calibri"/>
          <w:lang w:eastAsia="en-US"/>
        </w:rPr>
        <w:t>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14:paraId="1B51DD6E" w14:textId="77777777" w:rsidR="009E419D" w:rsidRPr="009E419D" w:rsidRDefault="009E419D" w:rsidP="009E419D">
      <w:pPr>
        <w:ind w:firstLine="709"/>
        <w:jc w:val="both"/>
        <w:rPr>
          <w:rFonts w:eastAsia="Calibri"/>
          <w:lang w:eastAsia="en-US"/>
        </w:rPr>
      </w:pPr>
      <w:r w:rsidRPr="009E419D">
        <w:rPr>
          <w:rFonts w:eastAsia="Calibri"/>
          <w:lang w:eastAsia="en-US"/>
        </w:rPr>
        <w:t>2.15.</w:t>
      </w:r>
      <w:r w:rsidRPr="009E419D">
        <w:rPr>
          <w:rFonts w:eastAsia="Calibri"/>
          <w:lang w:eastAsia="en-US"/>
        </w:rPr>
        <w:tab/>
        <w:t>Предоставление Услуги осуществляется на основании следующих документов, определенных пунктом 34 Правил:</w:t>
      </w:r>
    </w:p>
    <w:p w14:paraId="2EA890B7"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а) правоустанавливающие и (или) </w:t>
      </w:r>
      <w:proofErr w:type="spellStart"/>
      <w:r w:rsidRPr="009E419D">
        <w:rPr>
          <w:rFonts w:eastAsia="Calibri"/>
          <w:lang w:eastAsia="en-US"/>
        </w:rPr>
        <w:t>правоудостоверяющие</w:t>
      </w:r>
      <w:proofErr w:type="spellEnd"/>
      <w:r w:rsidRPr="009E419D">
        <w:rPr>
          <w:rFonts w:eastAsia="Calibri"/>
          <w:lang w:eastAsia="en-US"/>
        </w:rPr>
        <w:t xml:space="preserve"> документы </w:t>
      </w:r>
      <w:r w:rsidR="007C0AA9">
        <w:rPr>
          <w:rFonts w:eastAsia="Calibri"/>
          <w:lang w:eastAsia="en-US"/>
        </w:rPr>
        <w:t xml:space="preserve">                    </w:t>
      </w:r>
      <w:r w:rsidRPr="009E419D">
        <w:rPr>
          <w:rFonts w:eastAsia="Calibri"/>
          <w:lang w:eastAsia="en-US"/>
        </w:rPr>
        <w:t xml:space="preserve">на объект (объекты) адресации (в случае присвоения адреса зданию (строению) или сооружению, в том числе строительство которых не завершено, </w:t>
      </w:r>
      <w:r w:rsidR="007C0AA9">
        <w:rPr>
          <w:rFonts w:eastAsia="Calibri"/>
          <w:lang w:eastAsia="en-US"/>
        </w:rPr>
        <w:t xml:space="preserve">                                       </w:t>
      </w:r>
      <w:r w:rsidRPr="009E419D">
        <w:rPr>
          <w:rFonts w:eastAsia="Calibri"/>
          <w:lang w:eastAsia="en-US"/>
        </w:rPr>
        <w:t xml:space="preserve">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w:t>
      </w:r>
      <w:proofErr w:type="spellStart"/>
      <w:r w:rsidRPr="009E419D">
        <w:rPr>
          <w:rFonts w:eastAsia="Calibri"/>
          <w:lang w:eastAsia="en-US"/>
        </w:rPr>
        <w:t>правоудостоверяющие</w:t>
      </w:r>
      <w:proofErr w:type="spellEnd"/>
      <w:r w:rsidRPr="009E419D">
        <w:rPr>
          <w:rFonts w:eastAsia="Calibri"/>
          <w:lang w:eastAsia="en-US"/>
        </w:rPr>
        <w:t xml:space="preserve"> документы на земельный участок, на котором расположены указанное здание (строение), сооружение);</w:t>
      </w:r>
    </w:p>
    <w:p w14:paraId="13C48876"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б) выписки из Единого государственного реестра недвижимости </w:t>
      </w:r>
      <w:r w:rsidR="007C0AA9">
        <w:rPr>
          <w:rFonts w:eastAsia="Calibri"/>
          <w:lang w:eastAsia="en-US"/>
        </w:rPr>
        <w:t xml:space="preserve">                              </w:t>
      </w:r>
      <w:r w:rsidRPr="009E419D">
        <w:rPr>
          <w:rFonts w:eastAsia="Calibri"/>
          <w:lang w:eastAsia="en-US"/>
        </w:rPr>
        <w:t>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75B3D162"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w:t>
      </w:r>
      <w:r w:rsidR="007C0AA9">
        <w:rPr>
          <w:rFonts w:eastAsia="Calibri"/>
          <w:lang w:eastAsia="en-US"/>
        </w:rPr>
        <w:t xml:space="preserve">                              </w:t>
      </w:r>
      <w:r w:rsidRPr="009E419D">
        <w:rPr>
          <w:rFonts w:eastAsia="Calibri"/>
          <w:lang w:eastAsia="en-US"/>
        </w:rPr>
        <w:t>на строительство не требуется) и (или) при наличии разрешения на ввод объекта адресации в эксплуатацию;</w:t>
      </w:r>
    </w:p>
    <w:p w14:paraId="0E74977D" w14:textId="77777777" w:rsidR="009E419D" w:rsidRPr="009E419D" w:rsidRDefault="009E419D" w:rsidP="009E419D">
      <w:pPr>
        <w:ind w:firstLine="709"/>
        <w:jc w:val="both"/>
        <w:rPr>
          <w:rFonts w:eastAsia="Calibri"/>
          <w:lang w:eastAsia="en-US"/>
        </w:rPr>
      </w:pPr>
      <w:r w:rsidRPr="009E419D">
        <w:rPr>
          <w:rFonts w:eastAsia="Calibri"/>
          <w:lang w:eastAsia="en-US"/>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14:paraId="29E445B1" w14:textId="77777777" w:rsidR="009E419D" w:rsidRPr="009E419D" w:rsidRDefault="009E419D" w:rsidP="009E419D">
      <w:pPr>
        <w:ind w:firstLine="709"/>
        <w:jc w:val="both"/>
        <w:rPr>
          <w:rFonts w:eastAsia="Calibri"/>
          <w:lang w:eastAsia="en-US"/>
        </w:rPr>
      </w:pPr>
      <w:r w:rsidRPr="009E419D">
        <w:rPr>
          <w:rFonts w:eastAsia="Calibri"/>
          <w:lang w:eastAsia="en-US"/>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14:paraId="35526261" w14:textId="77777777" w:rsidR="009E419D" w:rsidRPr="009E419D" w:rsidRDefault="009E419D" w:rsidP="009E419D">
      <w:pPr>
        <w:ind w:firstLine="709"/>
        <w:jc w:val="both"/>
        <w:rPr>
          <w:rFonts w:eastAsia="Calibri"/>
          <w:lang w:eastAsia="en-US"/>
        </w:rPr>
      </w:pPr>
      <w:r w:rsidRPr="009E419D">
        <w:rPr>
          <w:rFonts w:eastAsia="Calibri"/>
          <w:lang w:eastAsia="en-US"/>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14:paraId="3494FD3A"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ж) акт приемочной комиссии при переустройстве и (или) перепланировке помещения, приводящих к образованию одного и более новых объектов </w:t>
      </w:r>
      <w:r w:rsidRPr="009E419D">
        <w:rPr>
          <w:rFonts w:eastAsia="Calibri"/>
          <w:lang w:eastAsia="en-US"/>
        </w:rPr>
        <w:lastRenderedPageBreak/>
        <w:t>адресации (в случае преобразования объектов недвижимости (</w:t>
      </w:r>
      <w:proofErr w:type="gramStart"/>
      <w:r w:rsidRPr="009E419D">
        <w:rPr>
          <w:rFonts w:eastAsia="Calibri"/>
          <w:lang w:eastAsia="en-US"/>
        </w:rPr>
        <w:t xml:space="preserve">помещений)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с образованием одного и более новых объектов адресации);</w:t>
      </w:r>
    </w:p>
    <w:p w14:paraId="52C379AE" w14:textId="77777777" w:rsidR="009E419D" w:rsidRPr="009E419D" w:rsidRDefault="009E419D" w:rsidP="009E419D">
      <w:pPr>
        <w:ind w:firstLine="709"/>
        <w:jc w:val="both"/>
        <w:rPr>
          <w:rFonts w:eastAsia="Calibri"/>
          <w:lang w:eastAsia="en-US"/>
        </w:rPr>
      </w:pPr>
      <w:r w:rsidRPr="009E419D">
        <w:rPr>
          <w:rFonts w:eastAsia="Calibri"/>
          <w:lang w:eastAsia="en-US"/>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14:paraId="301FD95C" w14:textId="77777777" w:rsidR="009E419D" w:rsidRPr="009E419D" w:rsidRDefault="009E419D" w:rsidP="009E419D">
      <w:pPr>
        <w:ind w:firstLine="709"/>
        <w:jc w:val="both"/>
        <w:rPr>
          <w:rFonts w:eastAsia="Calibri"/>
          <w:lang w:eastAsia="en-US"/>
        </w:rPr>
      </w:pPr>
      <w:r w:rsidRPr="009E419D">
        <w:rPr>
          <w:rFonts w:eastAsia="Calibri"/>
          <w:lang w:eastAsia="en-US"/>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14:paraId="50E26D65" w14:textId="77777777" w:rsidR="009E419D" w:rsidRPr="009E419D" w:rsidRDefault="009E419D" w:rsidP="009E419D">
      <w:pPr>
        <w:ind w:firstLine="709"/>
        <w:jc w:val="both"/>
        <w:rPr>
          <w:rFonts w:eastAsia="Calibri"/>
          <w:lang w:eastAsia="en-US"/>
        </w:rPr>
      </w:pPr>
      <w:r w:rsidRPr="009E419D">
        <w:rPr>
          <w:rFonts w:eastAsia="Calibri"/>
          <w:lang w:eastAsia="en-US"/>
        </w:rPr>
        <w:t>2.16.</w:t>
      </w:r>
      <w:r w:rsidRPr="009E419D">
        <w:rPr>
          <w:rFonts w:eastAsia="Calibri"/>
          <w:lang w:eastAsia="en-US"/>
        </w:rPr>
        <w:tab/>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14:paraId="198BA6C4" w14:textId="77777777" w:rsidR="009E419D" w:rsidRPr="009E419D" w:rsidRDefault="009E419D" w:rsidP="009E419D">
      <w:pPr>
        <w:ind w:firstLine="709"/>
        <w:jc w:val="both"/>
        <w:rPr>
          <w:rFonts w:eastAsia="Calibri"/>
          <w:lang w:eastAsia="en-US"/>
        </w:rPr>
      </w:pPr>
      <w:r w:rsidRPr="009E419D">
        <w:rPr>
          <w:rFonts w:eastAsia="Calibri"/>
          <w:lang w:eastAsia="en-US"/>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14:paraId="1D897656" w14:textId="77777777" w:rsidR="009E419D" w:rsidRPr="009E419D" w:rsidRDefault="009E419D" w:rsidP="009E419D">
      <w:pPr>
        <w:ind w:firstLine="709"/>
        <w:jc w:val="both"/>
        <w:rPr>
          <w:rFonts w:eastAsia="Calibri"/>
          <w:lang w:eastAsia="en-US"/>
        </w:rPr>
      </w:pPr>
      <w:r w:rsidRPr="009E419D">
        <w:rPr>
          <w:rFonts w:eastAsia="Calibri"/>
          <w:lang w:eastAsia="en-US"/>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14:paraId="3D8D7F82" w14:textId="77777777" w:rsidR="009E419D" w:rsidRPr="009E419D" w:rsidRDefault="009E419D" w:rsidP="009E419D">
      <w:pPr>
        <w:ind w:firstLine="709"/>
        <w:jc w:val="both"/>
        <w:rPr>
          <w:rFonts w:eastAsia="Calibri"/>
          <w:lang w:eastAsia="en-US"/>
        </w:rPr>
      </w:pPr>
      <w:r w:rsidRPr="009E419D">
        <w:rPr>
          <w:rFonts w:eastAsia="Calibri"/>
          <w:lang w:eastAsia="en-US"/>
        </w:rPr>
        <w:t>кадастровый паспорт здания, сооружения, объекта незавершенного строительства, помещения;</w:t>
      </w:r>
    </w:p>
    <w:p w14:paraId="786175E4" w14:textId="77777777" w:rsidR="009E419D" w:rsidRPr="009E419D" w:rsidRDefault="009E419D" w:rsidP="009E419D">
      <w:pPr>
        <w:ind w:firstLine="709"/>
        <w:jc w:val="both"/>
        <w:rPr>
          <w:rFonts w:eastAsia="Calibri"/>
          <w:lang w:eastAsia="en-US"/>
        </w:rPr>
      </w:pPr>
      <w:r w:rsidRPr="009E419D">
        <w:rPr>
          <w:rFonts w:eastAsia="Calibri"/>
          <w:lang w:eastAsia="en-US"/>
        </w:rPr>
        <w:t>кадастровая выписка о земельном участке;</w:t>
      </w:r>
    </w:p>
    <w:p w14:paraId="4DF49999" w14:textId="77777777" w:rsidR="009E419D" w:rsidRPr="009E419D" w:rsidRDefault="009E419D" w:rsidP="009E419D">
      <w:pPr>
        <w:ind w:firstLine="709"/>
        <w:jc w:val="both"/>
        <w:rPr>
          <w:rFonts w:eastAsia="Calibri"/>
          <w:lang w:eastAsia="en-US"/>
        </w:rPr>
      </w:pPr>
      <w:r w:rsidRPr="009E419D">
        <w:rPr>
          <w:rFonts w:eastAsia="Calibri"/>
          <w:lang w:eastAsia="en-US"/>
        </w:rPr>
        <w:t>градостроительный план земельного участка (в случае присвоения адреса строящимся/реконструируемым объектам адресации);</w:t>
      </w:r>
    </w:p>
    <w:p w14:paraId="3BB56078" w14:textId="77777777" w:rsidR="009E419D" w:rsidRPr="009E419D" w:rsidRDefault="009E419D" w:rsidP="009E419D">
      <w:pPr>
        <w:ind w:firstLine="709"/>
        <w:jc w:val="both"/>
        <w:rPr>
          <w:rFonts w:eastAsia="Calibri"/>
          <w:lang w:eastAsia="en-US"/>
        </w:rPr>
      </w:pPr>
      <w:r w:rsidRPr="009E419D">
        <w:rPr>
          <w:rFonts w:eastAsia="Calibri"/>
          <w:lang w:eastAsia="en-US"/>
        </w:rPr>
        <w:t>разрешение на строительство объекта адресации (в случае присвоения адреса строящимся объектам адресации);</w:t>
      </w:r>
    </w:p>
    <w:p w14:paraId="3842A5EC" w14:textId="77777777" w:rsidR="009E419D" w:rsidRPr="009E419D" w:rsidRDefault="009E419D" w:rsidP="009E419D">
      <w:pPr>
        <w:ind w:firstLine="709"/>
        <w:jc w:val="both"/>
        <w:rPr>
          <w:rFonts w:eastAsia="Calibri"/>
          <w:lang w:eastAsia="en-US"/>
        </w:rPr>
      </w:pPr>
      <w:r w:rsidRPr="009E419D">
        <w:rPr>
          <w:rFonts w:eastAsia="Calibri"/>
          <w:lang w:eastAsia="en-US"/>
        </w:rPr>
        <w:t>разрешение на ввод объекта адресации в эксплуатацию (в случае присвоения адреса строящимся объектам адресации);</w:t>
      </w:r>
    </w:p>
    <w:p w14:paraId="6FE42FC4"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кадастровая выписка об объекте недвижимости, который снят с учета </w:t>
      </w:r>
      <w:r w:rsidR="007C0AA9">
        <w:rPr>
          <w:rFonts w:eastAsia="Calibri"/>
          <w:lang w:eastAsia="en-US"/>
        </w:rPr>
        <w:t xml:space="preserve">                  </w:t>
      </w:r>
      <w:proofErr w:type="gramStart"/>
      <w:r w:rsidR="007C0AA9">
        <w:rPr>
          <w:rFonts w:eastAsia="Calibri"/>
          <w:lang w:eastAsia="en-US"/>
        </w:rPr>
        <w:t xml:space="preserve">   </w:t>
      </w:r>
      <w:r w:rsidRPr="009E419D">
        <w:rPr>
          <w:rFonts w:eastAsia="Calibri"/>
          <w:lang w:eastAsia="en-US"/>
        </w:rPr>
        <w:t>(</w:t>
      </w:r>
      <w:proofErr w:type="gramEnd"/>
      <w:r w:rsidRPr="009E419D">
        <w:rPr>
          <w:rFonts w:eastAsia="Calibri"/>
          <w:lang w:eastAsia="en-US"/>
        </w:rPr>
        <w:t>в случае аннулирования адреса объекта адресации);</w:t>
      </w:r>
    </w:p>
    <w:p w14:paraId="200954A9" w14:textId="77777777" w:rsidR="009E419D" w:rsidRPr="009E419D" w:rsidRDefault="009E419D" w:rsidP="009E419D">
      <w:pPr>
        <w:ind w:firstLine="709"/>
        <w:jc w:val="both"/>
        <w:rPr>
          <w:rFonts w:eastAsia="Calibri"/>
          <w:lang w:eastAsia="en-US"/>
        </w:rPr>
      </w:pPr>
      <w:r w:rsidRPr="009E419D">
        <w:rPr>
          <w:rFonts w:eastAsia="Calibri"/>
          <w:lang w:eastAsia="en-US"/>
        </w:rPr>
        <w:t xml:space="preserve">решение Уполномоченного органа о переводе жилого помещения </w:t>
      </w:r>
      <w:r w:rsidR="007C0AA9">
        <w:rPr>
          <w:rFonts w:eastAsia="Calibri"/>
          <w:lang w:eastAsia="en-US"/>
        </w:rPr>
        <w:t xml:space="preserve">                              </w:t>
      </w:r>
      <w:r w:rsidRPr="009E419D">
        <w:rPr>
          <w:rFonts w:eastAsia="Calibri"/>
          <w:lang w:eastAsia="en-US"/>
        </w:rPr>
        <w:t xml:space="preserve">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w:t>
      </w:r>
      <w:r w:rsidR="007C0AA9">
        <w:rPr>
          <w:rFonts w:eastAsia="Calibri"/>
          <w:lang w:eastAsia="en-US"/>
        </w:rPr>
        <w:t xml:space="preserve">                          </w:t>
      </w:r>
      <w:r w:rsidRPr="009E419D">
        <w:rPr>
          <w:rFonts w:eastAsia="Calibri"/>
          <w:lang w:eastAsia="en-US"/>
        </w:rPr>
        <w:t>о переводе жилого помещения в нежилое помещение или нежилого помещения в жилое помещение принято);</w:t>
      </w:r>
    </w:p>
    <w:p w14:paraId="2101A4F3" w14:textId="77777777" w:rsidR="009E419D" w:rsidRPr="009E419D" w:rsidRDefault="009E419D" w:rsidP="009E419D">
      <w:pPr>
        <w:ind w:firstLine="709"/>
        <w:jc w:val="both"/>
        <w:rPr>
          <w:rFonts w:eastAsia="Calibri"/>
          <w:lang w:eastAsia="en-US"/>
        </w:rPr>
      </w:pPr>
      <w:r w:rsidRPr="009E419D">
        <w:rPr>
          <w:rFonts w:eastAsia="Calibri"/>
          <w:lang w:eastAsia="en-US"/>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w:t>
      </w:r>
      <w:proofErr w:type="gramStart"/>
      <w:r w:rsidRPr="009E419D">
        <w:rPr>
          <w:rFonts w:eastAsia="Calibri"/>
          <w:lang w:eastAsia="en-US"/>
        </w:rPr>
        <w:t xml:space="preserve">помещений)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с образованием одного и более новых объектов адресации);</w:t>
      </w:r>
    </w:p>
    <w:p w14:paraId="5721B1AD"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кадастровые паспорта объектов недвижимости, следствием преобразования которых является образование одного и более объекта </w:t>
      </w:r>
      <w:r w:rsidRPr="009E419D">
        <w:rPr>
          <w:rFonts w:eastAsia="Calibri"/>
          <w:lang w:eastAsia="en-US"/>
        </w:rPr>
        <w:lastRenderedPageBreak/>
        <w:t>адресации (в случае преобразования объектов недвижимости с образованием одного и более новых объектов адресации).</w:t>
      </w:r>
    </w:p>
    <w:p w14:paraId="42AA2AEA" w14:textId="77777777" w:rsidR="009E419D" w:rsidRPr="009E419D" w:rsidRDefault="009E419D" w:rsidP="009E419D">
      <w:pPr>
        <w:ind w:firstLine="709"/>
        <w:jc w:val="both"/>
        <w:rPr>
          <w:rFonts w:eastAsia="Calibri"/>
          <w:lang w:eastAsia="en-US"/>
        </w:rPr>
      </w:pPr>
      <w:r w:rsidRPr="009E419D">
        <w:rPr>
          <w:rFonts w:eastAsia="Calibri"/>
          <w:lang w:eastAsia="en-US"/>
        </w:rPr>
        <w:t>2.17.</w:t>
      </w:r>
      <w:r w:rsidRPr="009E419D">
        <w:rPr>
          <w:rFonts w:eastAsia="Calibri"/>
          <w:lang w:eastAsia="en-US"/>
        </w:rPr>
        <w:tab/>
        <w:t>Заявители (представители Заявителя) при подаче заявления вправе приложить к нему документы, указанные в подпунктах «а», «в», «г», «е</w:t>
      </w:r>
      <w:r w:rsidR="00164979">
        <w:rPr>
          <w:rFonts w:eastAsia="Calibri"/>
          <w:lang w:eastAsia="en-US"/>
        </w:rPr>
        <w:t>» и «ж» пункта 2.15 настоящего Административного р</w:t>
      </w:r>
      <w:r w:rsidRPr="009E419D">
        <w:rPr>
          <w:rFonts w:eastAsia="Calibri"/>
          <w:lang w:eastAsia="en-US"/>
        </w:rPr>
        <w:t>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14:paraId="153D3085" w14:textId="77777777" w:rsidR="009E419D" w:rsidRPr="009E419D" w:rsidRDefault="009E419D" w:rsidP="009E419D">
      <w:pPr>
        <w:ind w:firstLine="709"/>
        <w:jc w:val="both"/>
        <w:rPr>
          <w:rFonts w:eastAsia="Calibri"/>
          <w:lang w:eastAsia="en-US"/>
        </w:rPr>
      </w:pPr>
      <w:r w:rsidRPr="009E419D">
        <w:rPr>
          <w:rFonts w:eastAsia="Calibri"/>
          <w:lang w:eastAsia="en-US"/>
        </w:rPr>
        <w:t>2.18.</w:t>
      </w:r>
      <w:r w:rsidRPr="009E419D">
        <w:rPr>
          <w:rFonts w:eastAsia="Calibri"/>
          <w:lang w:eastAsia="en-US"/>
        </w:rPr>
        <w:tab/>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14:paraId="677B2C2A" w14:textId="77777777" w:rsidR="009E419D" w:rsidRPr="009E419D" w:rsidRDefault="009E419D" w:rsidP="009E419D">
      <w:pPr>
        <w:ind w:firstLine="709"/>
        <w:jc w:val="both"/>
        <w:rPr>
          <w:rFonts w:eastAsia="Calibri"/>
          <w:lang w:eastAsia="en-US"/>
        </w:rPr>
      </w:pPr>
      <w:r w:rsidRPr="009E419D">
        <w:rPr>
          <w:rFonts w:eastAsia="Calibri"/>
          <w:lang w:eastAsia="en-US"/>
        </w:rPr>
        <w:t>2.19.</w:t>
      </w:r>
      <w:r w:rsidRPr="009E419D">
        <w:rPr>
          <w:rFonts w:eastAsia="Calibri"/>
          <w:lang w:eastAsia="en-US"/>
        </w:rPr>
        <w:tab/>
        <w:t>При подаче</w:t>
      </w:r>
      <w:r w:rsidRPr="009E419D">
        <w:rPr>
          <w:rFonts w:eastAsia="Calibri"/>
          <w:lang w:eastAsia="en-US"/>
        </w:rPr>
        <w:tab/>
        <w:t xml:space="preserve">заявления и прилагаемых к нему документов </w:t>
      </w:r>
      <w:r w:rsidR="007C0AA9">
        <w:rPr>
          <w:rFonts w:eastAsia="Calibri"/>
          <w:lang w:eastAsia="en-US"/>
        </w:rPr>
        <w:t xml:space="preserve">                                     </w:t>
      </w:r>
      <w:r w:rsidRPr="009E419D">
        <w:rPr>
          <w:rFonts w:eastAsia="Calibri"/>
          <w:lang w:eastAsia="en-US"/>
        </w:rPr>
        <w:t>в Уполномоченный орган Заявитель предъявляет оригиналы документов для сверки. В случае напра</w:t>
      </w:r>
      <w:r w:rsidR="00164979">
        <w:rPr>
          <w:rFonts w:eastAsia="Calibri"/>
          <w:lang w:eastAsia="en-US"/>
        </w:rPr>
        <w:t>вления заявления посредством ЕП</w:t>
      </w:r>
      <w:r w:rsidRPr="009E419D">
        <w:rPr>
          <w:rFonts w:eastAsia="Calibri"/>
          <w:lang w:eastAsia="en-US"/>
        </w:rPr>
        <w:t xml:space="preserve">ГУ сведения </w:t>
      </w:r>
      <w:r w:rsidR="007C0AA9">
        <w:rPr>
          <w:rFonts w:eastAsia="Calibri"/>
          <w:lang w:eastAsia="en-US"/>
        </w:rPr>
        <w:t xml:space="preserve">                                    </w:t>
      </w:r>
      <w:r w:rsidRPr="009E419D">
        <w:rPr>
          <w:rFonts w:eastAsia="Calibri"/>
          <w:lang w:eastAsia="en-US"/>
        </w:rPr>
        <w:t>из документа, удостоверяющего</w:t>
      </w:r>
      <w:r w:rsidRPr="009E419D">
        <w:rPr>
          <w:rFonts w:eastAsia="Calibri"/>
          <w:lang w:eastAsia="en-US"/>
        </w:rPr>
        <w:tab/>
        <w:t xml:space="preserve">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B5A3CE4" w14:textId="77777777" w:rsidR="009E419D" w:rsidRPr="009E419D" w:rsidRDefault="009E419D" w:rsidP="007C0AA9">
      <w:pPr>
        <w:ind w:firstLine="709"/>
        <w:jc w:val="center"/>
        <w:rPr>
          <w:rFonts w:eastAsia="Calibri"/>
          <w:lang w:eastAsia="en-US"/>
        </w:rPr>
      </w:pPr>
    </w:p>
    <w:p w14:paraId="4FDEFDC6" w14:textId="77777777" w:rsidR="007C0AA9" w:rsidRDefault="009E419D" w:rsidP="007C0AA9">
      <w:pPr>
        <w:ind w:firstLine="709"/>
        <w:jc w:val="center"/>
        <w:rPr>
          <w:rFonts w:eastAsia="Calibri"/>
          <w:b/>
          <w:lang w:eastAsia="en-US"/>
        </w:rPr>
      </w:pPr>
      <w:r w:rsidRPr="009E419D">
        <w:rPr>
          <w:rFonts w:eastAsia="Calibri"/>
          <w:b/>
          <w:lang w:eastAsia="en-US"/>
        </w:rPr>
        <w:t xml:space="preserve">Исчерпывающий перечень документов и сведений, необходимых </w:t>
      </w:r>
    </w:p>
    <w:p w14:paraId="38BA7404" w14:textId="77777777" w:rsidR="009E419D" w:rsidRPr="009E419D" w:rsidRDefault="009E419D" w:rsidP="007C0AA9">
      <w:pPr>
        <w:ind w:firstLine="709"/>
        <w:jc w:val="center"/>
        <w:rPr>
          <w:rFonts w:eastAsia="Calibri"/>
          <w:b/>
          <w:lang w:eastAsia="en-US"/>
        </w:rPr>
      </w:pPr>
      <w:r w:rsidRPr="009E419D">
        <w:rPr>
          <w:rFonts w:eastAsia="Calibri"/>
          <w:b/>
          <w:lang w:eastAsia="en-US"/>
        </w:rPr>
        <w:t>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14:paraId="6401842F" w14:textId="77777777" w:rsidR="009E419D" w:rsidRPr="009E419D" w:rsidRDefault="009E419D" w:rsidP="007C0AA9">
      <w:pPr>
        <w:ind w:firstLine="709"/>
        <w:jc w:val="center"/>
        <w:rPr>
          <w:rFonts w:eastAsia="Calibri"/>
          <w:lang w:eastAsia="en-US"/>
        </w:rPr>
      </w:pPr>
    </w:p>
    <w:p w14:paraId="2938EAE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2.20.</w:t>
      </w:r>
      <w:r w:rsidRPr="009E419D">
        <w:rPr>
          <w:rFonts w:eastAsia="Calibri"/>
          <w:lang w:eastAsia="en-US"/>
        </w:rPr>
        <w:tab/>
        <w:t>Документы, указанные в подпунктах «6», «д», «з</w:t>
      </w:r>
      <w:r w:rsidR="00164979">
        <w:rPr>
          <w:rFonts w:eastAsia="Calibri"/>
          <w:lang w:eastAsia="en-US"/>
        </w:rPr>
        <w:t>» и «и» пункта 2.15 настоящего Административного р</w:t>
      </w:r>
      <w:r w:rsidRPr="009E419D">
        <w:rPr>
          <w:rFonts w:eastAsia="Calibri"/>
          <w:lang w:eastAsia="en-US"/>
        </w:rPr>
        <w:t>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14:paraId="07983BA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Уполномоченные органы запрашивают документы, указ</w:t>
      </w:r>
      <w:r w:rsidR="00164979">
        <w:rPr>
          <w:rFonts w:eastAsia="Calibri"/>
          <w:lang w:eastAsia="en-US"/>
        </w:rPr>
        <w:t>анные в пункте 2.15 настоящего Административного р</w:t>
      </w:r>
      <w:r w:rsidRPr="009E419D">
        <w:rPr>
          <w:rFonts w:eastAsia="Calibri"/>
          <w:lang w:eastAsia="en-US"/>
        </w:rPr>
        <w:t>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14:paraId="7634E45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 xml:space="preserve">В случае направления заявления посредством ЕПГУ сведения </w:t>
      </w:r>
      <w:r w:rsidR="007C0AA9">
        <w:rPr>
          <w:rFonts w:eastAsia="Calibri"/>
          <w:lang w:eastAsia="en-US"/>
        </w:rPr>
        <w:t xml:space="preserve">                                     </w:t>
      </w:r>
      <w:r w:rsidRPr="009E419D">
        <w:rPr>
          <w:rFonts w:eastAsia="Calibri"/>
          <w:lang w:eastAsia="en-US"/>
        </w:rPr>
        <w:t>из документа, удостоверяющего личность заявителя, представителя формируются автоматически при подтверждении учетной записи в ЕСИА</w:t>
      </w:r>
      <w:r w:rsidR="007C0AA9">
        <w:rPr>
          <w:rFonts w:eastAsia="Calibri"/>
          <w:lang w:eastAsia="en-US"/>
        </w:rPr>
        <w:t xml:space="preserve">                      </w:t>
      </w:r>
      <w:r w:rsidRPr="009E419D">
        <w:rPr>
          <w:rFonts w:eastAsia="Calibri"/>
          <w:lang w:eastAsia="en-US"/>
        </w:rPr>
        <w:t xml:space="preserve"> из состава соответствующих данных указанной учетной записи и могут быть проверены путем направления запроса с использованием СМЭВ.</w:t>
      </w:r>
    </w:p>
    <w:p w14:paraId="662978D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2.21.</w:t>
      </w:r>
      <w:r w:rsidRPr="009E419D">
        <w:rPr>
          <w:rFonts w:eastAsia="Calibri"/>
          <w:lang w:eastAsia="en-US"/>
        </w:rPr>
        <w:tab/>
        <w:t>При предоставлении Услуги запрещается требовать от Заявителя:</w:t>
      </w:r>
    </w:p>
    <w:p w14:paraId="600D744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1)</w:t>
      </w:r>
      <w:r w:rsidRPr="009E419D">
        <w:rPr>
          <w:rFonts w:eastAsia="Calibri"/>
          <w:lang w:eastAsia="en-US"/>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7C0AA9">
        <w:rPr>
          <w:rFonts w:eastAsia="Calibri"/>
          <w:lang w:eastAsia="en-US"/>
        </w:rPr>
        <w:t xml:space="preserve">                  </w:t>
      </w:r>
      <w:r w:rsidRPr="009E419D">
        <w:rPr>
          <w:rFonts w:eastAsia="Calibri"/>
          <w:lang w:eastAsia="en-US"/>
        </w:rPr>
        <w:t>в связи с предоставлением Услуги;</w:t>
      </w:r>
    </w:p>
    <w:p w14:paraId="7F33572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w:t>
      </w:r>
      <w:r w:rsidRPr="009E419D">
        <w:rPr>
          <w:rFonts w:eastAsia="Calibri"/>
          <w:lang w:eastAsia="en-US"/>
        </w:rPr>
        <w:tab/>
        <w:t xml:space="preserve">представления документов и информации, которые в соответствии </w:t>
      </w:r>
      <w:r w:rsidR="007C0AA9">
        <w:rPr>
          <w:rFonts w:eastAsia="Calibri"/>
          <w:lang w:eastAsia="en-US"/>
        </w:rPr>
        <w:t xml:space="preserve">                </w:t>
      </w:r>
      <w:r w:rsidRPr="009E419D">
        <w:rPr>
          <w:rFonts w:eastAsia="Calibri"/>
          <w:lang w:eastAsia="en-US"/>
        </w:rPr>
        <w:t>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w:t>
      </w:r>
      <w:r w:rsidR="00164979">
        <w:rPr>
          <w:rFonts w:eastAsia="Calibri"/>
          <w:lang w:eastAsia="en-US"/>
        </w:rPr>
        <w:t xml:space="preserve"> 7 Федерального закона № 210-ФЗ;</w:t>
      </w:r>
    </w:p>
    <w:p w14:paraId="6FA47C2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w:t>
      </w:r>
      <w:r w:rsidRPr="009E419D">
        <w:rPr>
          <w:rFonts w:eastAsia="Calibri"/>
          <w:lang w:eastAsia="en-US"/>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143C4C3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изменение требований нормативных правовых актов, касающихся предоставления Услуги, после первоначальной подачи заявления </w:t>
      </w:r>
      <w:r w:rsidR="007C0AA9">
        <w:rPr>
          <w:rFonts w:eastAsia="Calibri"/>
          <w:lang w:eastAsia="en-US"/>
        </w:rPr>
        <w:t xml:space="preserve">                                            </w:t>
      </w:r>
      <w:r w:rsidRPr="009E419D">
        <w:rPr>
          <w:rFonts w:eastAsia="Calibri"/>
          <w:lang w:eastAsia="en-US"/>
        </w:rPr>
        <w:t>о предоставлении Услуги;</w:t>
      </w:r>
    </w:p>
    <w:p w14:paraId="6844EF0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w:t>
      </w:r>
      <w:r w:rsidR="007C0AA9">
        <w:rPr>
          <w:rFonts w:eastAsia="Calibri"/>
          <w:lang w:eastAsia="en-US"/>
        </w:rPr>
        <w:t xml:space="preserve">                         </w:t>
      </w:r>
      <w:r w:rsidRPr="009E419D">
        <w:rPr>
          <w:rFonts w:eastAsia="Calibri"/>
          <w:lang w:eastAsia="en-US"/>
        </w:rPr>
        <w:t>и не включенных в представленный ранее комплект документов;</w:t>
      </w:r>
    </w:p>
    <w:p w14:paraId="37922AC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7D808C6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w:t>
      </w:r>
      <w:r w:rsidR="007C0AA9">
        <w:rPr>
          <w:rFonts w:eastAsia="Calibri"/>
          <w:lang w:eastAsia="en-US"/>
        </w:rPr>
        <w:t xml:space="preserve">                      </w:t>
      </w:r>
      <w:r w:rsidRPr="009E419D">
        <w:rPr>
          <w:rFonts w:eastAsia="Calibri"/>
          <w:lang w:eastAsia="en-US"/>
        </w:rPr>
        <w:t xml:space="preserve">№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w:t>
      </w:r>
      <w:r w:rsidR="007C0AA9">
        <w:rPr>
          <w:rFonts w:eastAsia="Calibri"/>
          <w:lang w:eastAsia="en-US"/>
        </w:rPr>
        <w:t xml:space="preserve">                      </w:t>
      </w:r>
      <w:r w:rsidRPr="009E419D">
        <w:rPr>
          <w:rFonts w:eastAsia="Calibri"/>
          <w:lang w:eastAsia="en-US"/>
        </w:rPr>
        <w:t>№ 210-ФЗ, уведомляется Заявитель, а также приносятся извинения за доставленные неудобства</w:t>
      </w:r>
      <w:r w:rsidR="00164979">
        <w:rPr>
          <w:rFonts w:eastAsia="Calibri"/>
          <w:lang w:eastAsia="en-US"/>
        </w:rPr>
        <w:t>.</w:t>
      </w:r>
    </w:p>
    <w:p w14:paraId="47964EE3" w14:textId="77777777" w:rsidR="009E419D" w:rsidRPr="009E419D" w:rsidRDefault="009E419D" w:rsidP="009E419D">
      <w:pPr>
        <w:autoSpaceDE w:val="0"/>
        <w:autoSpaceDN w:val="0"/>
        <w:adjustRightInd w:val="0"/>
        <w:ind w:firstLine="709"/>
        <w:jc w:val="both"/>
        <w:rPr>
          <w:rFonts w:eastAsia="Calibri"/>
          <w:b/>
          <w:lang w:eastAsia="en-US"/>
        </w:rPr>
      </w:pPr>
      <w:r w:rsidRPr="009E419D">
        <w:rPr>
          <w:rFonts w:eastAsia="Calibri"/>
          <w:b/>
          <w:lang w:eastAsia="en-US"/>
        </w:rPr>
        <w:lastRenderedPageBreak/>
        <w:t>Исчерпывающий перечень оснований для отказа в приеме документов, необходимых для предоставления муниципальной услуги</w:t>
      </w:r>
    </w:p>
    <w:p w14:paraId="6C5D38CC" w14:textId="77777777" w:rsidR="009E419D" w:rsidRPr="009E419D" w:rsidRDefault="009E419D" w:rsidP="009E419D">
      <w:pPr>
        <w:autoSpaceDE w:val="0"/>
        <w:autoSpaceDN w:val="0"/>
        <w:adjustRightInd w:val="0"/>
        <w:ind w:firstLine="709"/>
        <w:jc w:val="both"/>
        <w:rPr>
          <w:rFonts w:eastAsia="Calibri"/>
          <w:lang w:eastAsia="en-US"/>
        </w:rPr>
      </w:pPr>
    </w:p>
    <w:p w14:paraId="4F58DE3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2.22.</w:t>
      </w:r>
      <w:r w:rsidRPr="009E419D">
        <w:rPr>
          <w:rFonts w:eastAsia="Calibri"/>
          <w:lang w:eastAsia="en-US"/>
        </w:rPr>
        <w:tab/>
        <w:t>В приеме к рассмотрению документов, необходимых для предоставления Услуги, может быть отказано в случае, если с заявлением обратилось лицо, не ука</w:t>
      </w:r>
      <w:r w:rsidR="00164979">
        <w:rPr>
          <w:rFonts w:eastAsia="Calibri"/>
          <w:lang w:eastAsia="en-US"/>
        </w:rPr>
        <w:t>занное в пункте 1.2 настоящего Административного р</w:t>
      </w:r>
      <w:r w:rsidRPr="009E419D">
        <w:rPr>
          <w:rFonts w:eastAsia="Calibri"/>
          <w:lang w:eastAsia="en-US"/>
        </w:rPr>
        <w:t>егламента.</w:t>
      </w:r>
    </w:p>
    <w:p w14:paraId="1F5305B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Также основаниями для отказа в приеме к рассмотрению документов, необходимых для предоставления государственной услуги, являются:</w:t>
      </w:r>
    </w:p>
    <w:p w14:paraId="4F0EBD0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документы поданы в орган, неуполномоченный на предоставление услуги;</w:t>
      </w:r>
    </w:p>
    <w:p w14:paraId="0376B24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представление неполного комплекта документов;</w:t>
      </w:r>
    </w:p>
    <w:p w14:paraId="7BA2F80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представленные документы утратили силу на момент обращения </w:t>
      </w:r>
      <w:r w:rsidR="007C0AA9">
        <w:rPr>
          <w:rFonts w:eastAsia="Calibri"/>
          <w:lang w:eastAsia="en-US"/>
        </w:rPr>
        <w:t xml:space="preserve">                              </w:t>
      </w:r>
      <w:r w:rsidRPr="009E419D">
        <w:rPr>
          <w:rFonts w:eastAsia="Calibri"/>
          <w:lang w:eastAsia="en-US"/>
        </w:rPr>
        <w:t>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36113BD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представленные документы содержат подчистки и исправления </w:t>
      </w:r>
      <w:proofErr w:type="gramStart"/>
      <w:r w:rsidRPr="009E419D">
        <w:rPr>
          <w:rFonts w:eastAsia="Calibri"/>
          <w:lang w:eastAsia="en-US"/>
        </w:rPr>
        <w:t xml:space="preserve">текста,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не заверенные в порядке, установленном законодательством Российской Федерации;</w:t>
      </w:r>
    </w:p>
    <w:p w14:paraId="4E32971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представленные в электронной форме документы содержат повреждения, наличие которых не позволяет в полном объеме использовать информацию </w:t>
      </w:r>
      <w:r w:rsidR="007C0AA9">
        <w:rPr>
          <w:rFonts w:eastAsia="Calibri"/>
          <w:lang w:eastAsia="en-US"/>
        </w:rPr>
        <w:t xml:space="preserve">                         </w:t>
      </w:r>
      <w:r w:rsidRPr="009E419D">
        <w:rPr>
          <w:rFonts w:eastAsia="Calibri"/>
          <w:lang w:eastAsia="en-US"/>
        </w:rPr>
        <w:t>и сведения, содержащиеся в документах для предоставления услуги;</w:t>
      </w:r>
    </w:p>
    <w:p w14:paraId="05DAB58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14:paraId="3272DF0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несоблюдение установленных статьей 11 Федерального закона </w:t>
      </w:r>
      <w:r w:rsidR="007C0AA9">
        <w:rPr>
          <w:rFonts w:eastAsia="Calibri"/>
          <w:lang w:eastAsia="en-US"/>
        </w:rPr>
        <w:t xml:space="preserve">                                     </w:t>
      </w:r>
      <w:r w:rsidRPr="009E419D">
        <w:rPr>
          <w:rFonts w:eastAsia="Calibri"/>
          <w:lang w:eastAsia="en-US"/>
        </w:rPr>
        <w:t>от 06.04.2011 № 63-ФЗ «Об электронной подписи» условий признания действительности усиленной квалифицированной электронной подписи;</w:t>
      </w:r>
    </w:p>
    <w:p w14:paraId="7BE2C0F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неполное заполнение полей в форме запроса, в том числе в интерактивной форме на ЕПГУ;</w:t>
      </w:r>
    </w:p>
    <w:p w14:paraId="4512CBF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наличие противоречивых сведений в запросе и приложенных к нему документах.</w:t>
      </w:r>
    </w:p>
    <w:p w14:paraId="7D2831D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Рекомендуемая форма решения об отказе в приеме документов, необходимых для предоставления услуги, приведена в </w:t>
      </w:r>
      <w:r w:rsidR="00164979">
        <w:rPr>
          <w:rFonts w:eastAsia="Calibri"/>
          <w:lang w:eastAsia="en-US"/>
        </w:rPr>
        <w:t>п</w:t>
      </w:r>
      <w:r w:rsidRPr="009E419D">
        <w:rPr>
          <w:rFonts w:eastAsia="Calibri"/>
          <w:lang w:eastAsia="en-US"/>
        </w:rPr>
        <w:t xml:space="preserve">риложении </w:t>
      </w:r>
      <w:r w:rsidR="007C0AA9">
        <w:rPr>
          <w:rFonts w:eastAsia="Calibri"/>
          <w:lang w:eastAsia="en-US"/>
        </w:rPr>
        <w:t xml:space="preserve">                                       </w:t>
      </w:r>
      <w:r w:rsidRPr="009E419D">
        <w:rPr>
          <w:rFonts w:eastAsia="Calibri"/>
          <w:lang w:eastAsia="en-US"/>
        </w:rPr>
        <w:t xml:space="preserve">к настоящему </w:t>
      </w:r>
      <w:r w:rsidR="00164979">
        <w:rPr>
          <w:rFonts w:eastAsia="Calibri"/>
          <w:lang w:eastAsia="en-US"/>
        </w:rPr>
        <w:t>Административному р</w:t>
      </w:r>
      <w:r w:rsidRPr="009E419D">
        <w:rPr>
          <w:rFonts w:eastAsia="Calibri"/>
          <w:lang w:eastAsia="en-US"/>
        </w:rPr>
        <w:t>егламенту.</w:t>
      </w:r>
    </w:p>
    <w:p w14:paraId="0A0C5D19" w14:textId="77777777" w:rsidR="009E419D" w:rsidRPr="009E419D" w:rsidRDefault="009E419D" w:rsidP="009E419D">
      <w:pPr>
        <w:autoSpaceDE w:val="0"/>
        <w:autoSpaceDN w:val="0"/>
        <w:adjustRightInd w:val="0"/>
        <w:ind w:firstLine="709"/>
        <w:jc w:val="both"/>
        <w:rPr>
          <w:rFonts w:eastAsia="Calibri"/>
          <w:lang w:eastAsia="en-US"/>
        </w:rPr>
      </w:pPr>
    </w:p>
    <w:p w14:paraId="175C3BDC" w14:textId="77777777" w:rsidR="007C0AA9" w:rsidRDefault="009E419D" w:rsidP="009E419D">
      <w:pPr>
        <w:jc w:val="center"/>
        <w:rPr>
          <w:rFonts w:eastAsia="Calibri"/>
          <w:b/>
          <w:lang w:eastAsia="en-US"/>
        </w:rPr>
      </w:pPr>
      <w:r w:rsidRPr="009E419D">
        <w:rPr>
          <w:rFonts w:eastAsia="Calibri"/>
          <w:b/>
          <w:lang w:eastAsia="en-US"/>
        </w:rPr>
        <w:t xml:space="preserve">Исчерпывающий перечень оснований для приостановления или отказа </w:t>
      </w:r>
    </w:p>
    <w:p w14:paraId="48712E1B" w14:textId="77777777" w:rsidR="009E419D" w:rsidRPr="009E419D" w:rsidRDefault="009E419D" w:rsidP="009E419D">
      <w:pPr>
        <w:jc w:val="center"/>
        <w:rPr>
          <w:rFonts w:eastAsia="Calibri"/>
          <w:b/>
          <w:lang w:eastAsia="en-US"/>
        </w:rPr>
      </w:pPr>
      <w:r w:rsidRPr="009E419D">
        <w:rPr>
          <w:rFonts w:eastAsia="Calibri"/>
          <w:b/>
          <w:lang w:eastAsia="en-US"/>
        </w:rPr>
        <w:t>в предоставлении муниципальной услуги</w:t>
      </w:r>
    </w:p>
    <w:p w14:paraId="39028AB7" w14:textId="77777777" w:rsidR="009E419D" w:rsidRPr="009E419D" w:rsidRDefault="009E419D" w:rsidP="009E419D">
      <w:pPr>
        <w:autoSpaceDE w:val="0"/>
        <w:autoSpaceDN w:val="0"/>
        <w:adjustRightInd w:val="0"/>
        <w:ind w:firstLine="709"/>
        <w:jc w:val="both"/>
        <w:rPr>
          <w:rFonts w:eastAsia="Calibri"/>
          <w:lang w:eastAsia="en-US"/>
        </w:rPr>
      </w:pPr>
    </w:p>
    <w:p w14:paraId="31905E3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2.23.</w:t>
      </w:r>
      <w:r w:rsidRPr="009E419D">
        <w:rPr>
          <w:rFonts w:eastAsia="Calibri"/>
          <w:lang w:eastAsia="en-US"/>
        </w:rPr>
        <w:tab/>
        <w:t>Оснований для приостановления предоставления услуги законодательством Российской Федерации не предусмотрено.</w:t>
      </w:r>
    </w:p>
    <w:p w14:paraId="0A7AD4E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Основаниями для отказа в предоставлении Услуги являются случаи, поименованные в пункте 40 Правил:</w:t>
      </w:r>
    </w:p>
    <w:p w14:paraId="2547280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 заявлением обратилось лицо, не ука</w:t>
      </w:r>
      <w:r w:rsidR="00164979">
        <w:rPr>
          <w:rFonts w:eastAsia="Calibri"/>
          <w:lang w:eastAsia="en-US"/>
        </w:rPr>
        <w:t>занное в пункте 1.2 настоящего Административного р</w:t>
      </w:r>
      <w:r w:rsidRPr="009E419D">
        <w:rPr>
          <w:rFonts w:eastAsia="Calibri"/>
          <w:lang w:eastAsia="en-US"/>
        </w:rPr>
        <w:t>егламента;</w:t>
      </w:r>
    </w:p>
    <w:p w14:paraId="35D709D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14:paraId="15A0E4D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14:paraId="5877788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отсутствуют случаи и условия для присвоения объекту адресации адреса или аннулирования его адреса, указанные в пунктах 5, 8 - 11 и 14 - 18 Правил.</w:t>
      </w:r>
    </w:p>
    <w:p w14:paraId="7A58836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2.24.</w:t>
      </w:r>
      <w:r w:rsidRPr="009E419D">
        <w:rPr>
          <w:rFonts w:eastAsia="Calibri"/>
          <w:lang w:eastAsia="en-US"/>
        </w:rPr>
        <w:tab/>
        <w:t>Перечень оснований для отказа в предоставлении Услуги, опреде</w:t>
      </w:r>
      <w:r w:rsidR="00164979">
        <w:rPr>
          <w:rFonts w:eastAsia="Calibri"/>
          <w:lang w:eastAsia="en-US"/>
        </w:rPr>
        <w:t>ленный пунктом 2.23 настоящего Административного р</w:t>
      </w:r>
      <w:r w:rsidRPr="009E419D">
        <w:rPr>
          <w:rFonts w:eastAsia="Calibri"/>
          <w:lang w:eastAsia="en-US"/>
        </w:rPr>
        <w:t>егламента, является исчерпывающим.</w:t>
      </w:r>
    </w:p>
    <w:p w14:paraId="30B5D984" w14:textId="77777777" w:rsidR="009E419D" w:rsidRPr="009E419D" w:rsidRDefault="009E419D" w:rsidP="009E419D">
      <w:pPr>
        <w:autoSpaceDE w:val="0"/>
        <w:autoSpaceDN w:val="0"/>
        <w:adjustRightInd w:val="0"/>
        <w:ind w:firstLine="709"/>
        <w:jc w:val="both"/>
        <w:rPr>
          <w:rFonts w:eastAsia="Calibri"/>
          <w:lang w:eastAsia="en-US"/>
        </w:rPr>
      </w:pPr>
    </w:p>
    <w:p w14:paraId="4B66615D" w14:textId="77777777" w:rsidR="007C0AA9" w:rsidRDefault="009E419D" w:rsidP="009E419D">
      <w:pPr>
        <w:jc w:val="center"/>
        <w:rPr>
          <w:rFonts w:eastAsia="Calibri"/>
          <w:b/>
          <w:lang w:eastAsia="en-US"/>
        </w:rPr>
      </w:pPr>
      <w:r w:rsidRPr="009E419D">
        <w:rPr>
          <w:rFonts w:eastAsia="Calibri"/>
          <w:b/>
          <w:lang w:eastAsia="en-US"/>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p>
    <w:p w14:paraId="31B20068" w14:textId="77777777" w:rsidR="009E419D" w:rsidRPr="009E419D" w:rsidRDefault="009E419D" w:rsidP="009E419D">
      <w:pPr>
        <w:jc w:val="center"/>
        <w:rPr>
          <w:rFonts w:eastAsia="Calibri"/>
          <w:b/>
          <w:lang w:eastAsia="en-US"/>
        </w:rPr>
      </w:pPr>
      <w:r w:rsidRPr="009E419D">
        <w:rPr>
          <w:rFonts w:eastAsia="Calibri"/>
          <w:b/>
          <w:lang w:eastAsia="en-US"/>
        </w:rPr>
        <w:t>в предоставлении муниципальной услуги</w:t>
      </w:r>
    </w:p>
    <w:p w14:paraId="14C66489" w14:textId="77777777" w:rsidR="009E419D" w:rsidRPr="009E419D" w:rsidRDefault="009E419D" w:rsidP="009E419D">
      <w:pPr>
        <w:autoSpaceDE w:val="0"/>
        <w:autoSpaceDN w:val="0"/>
        <w:adjustRightInd w:val="0"/>
        <w:ind w:firstLine="709"/>
        <w:jc w:val="both"/>
        <w:rPr>
          <w:rFonts w:eastAsia="Calibri"/>
          <w:lang w:eastAsia="en-US"/>
        </w:rPr>
      </w:pPr>
    </w:p>
    <w:p w14:paraId="1A0B8B9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2.25.</w:t>
      </w:r>
      <w:r w:rsidRPr="009E419D">
        <w:rPr>
          <w:rFonts w:eastAsia="Calibri"/>
          <w:lang w:eastAsia="en-US"/>
        </w:rPr>
        <w:tab/>
        <w:t>Услуги, необходимые и обязательные для предоставления Услуги, отсутствуют.</w:t>
      </w:r>
    </w:p>
    <w:p w14:paraId="47F65BE5" w14:textId="77777777" w:rsidR="009E419D" w:rsidRPr="009E419D" w:rsidRDefault="009E419D" w:rsidP="009E419D">
      <w:pPr>
        <w:autoSpaceDE w:val="0"/>
        <w:autoSpaceDN w:val="0"/>
        <w:adjustRightInd w:val="0"/>
        <w:ind w:firstLine="709"/>
        <w:jc w:val="both"/>
        <w:rPr>
          <w:rFonts w:eastAsia="Calibri"/>
          <w:lang w:eastAsia="en-US"/>
        </w:rPr>
      </w:pPr>
    </w:p>
    <w:p w14:paraId="513043B2" w14:textId="77777777" w:rsidR="009E419D" w:rsidRPr="009E419D" w:rsidRDefault="009E419D" w:rsidP="009E419D">
      <w:pPr>
        <w:jc w:val="center"/>
        <w:rPr>
          <w:rFonts w:eastAsia="Calibri"/>
          <w:b/>
          <w:lang w:eastAsia="en-US"/>
        </w:rPr>
      </w:pPr>
      <w:r w:rsidRPr="009E419D">
        <w:rPr>
          <w:rFonts w:eastAsia="Calibri"/>
          <w:b/>
          <w:lang w:eastAsia="en-US"/>
        </w:rPr>
        <w:t>Порядок, размер и основания взимания государственной пошлины или иной оплаты, взимаемой за предоставление муниципальной услуги</w:t>
      </w:r>
    </w:p>
    <w:p w14:paraId="43A1E5E5" w14:textId="77777777" w:rsidR="009E419D" w:rsidRPr="009E419D" w:rsidRDefault="009E419D" w:rsidP="009E419D">
      <w:pPr>
        <w:jc w:val="center"/>
        <w:rPr>
          <w:rFonts w:eastAsia="Calibri"/>
          <w:b/>
          <w:lang w:eastAsia="en-US"/>
        </w:rPr>
      </w:pPr>
    </w:p>
    <w:p w14:paraId="34FD610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2.26.</w:t>
      </w:r>
      <w:r w:rsidRPr="009E419D">
        <w:rPr>
          <w:rFonts w:eastAsia="Calibri"/>
          <w:lang w:eastAsia="en-US"/>
        </w:rPr>
        <w:tab/>
        <w:t>Предоставление Услуги осуществляется бесплатно.</w:t>
      </w:r>
    </w:p>
    <w:p w14:paraId="778107E9" w14:textId="77777777" w:rsidR="009E419D" w:rsidRPr="009E419D" w:rsidRDefault="009E419D" w:rsidP="009E419D">
      <w:pPr>
        <w:jc w:val="center"/>
        <w:rPr>
          <w:rFonts w:eastAsia="Calibri"/>
          <w:b/>
          <w:lang w:eastAsia="en-US"/>
        </w:rPr>
      </w:pPr>
    </w:p>
    <w:p w14:paraId="2C196DD5" w14:textId="77777777" w:rsidR="009E419D" w:rsidRPr="009E419D" w:rsidRDefault="009E419D" w:rsidP="009E419D">
      <w:pPr>
        <w:jc w:val="center"/>
        <w:rPr>
          <w:rFonts w:eastAsia="Calibri"/>
          <w:b/>
          <w:lang w:eastAsia="en-US"/>
        </w:rPr>
      </w:pPr>
      <w:r w:rsidRPr="009E419D">
        <w:rPr>
          <w:rFonts w:eastAsia="Calibri"/>
          <w:b/>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o методике расчета размера такой платы</w:t>
      </w:r>
    </w:p>
    <w:p w14:paraId="66974557" w14:textId="77777777" w:rsidR="009E419D" w:rsidRPr="009E419D" w:rsidRDefault="009E419D" w:rsidP="009E419D">
      <w:pPr>
        <w:jc w:val="center"/>
        <w:rPr>
          <w:rFonts w:eastAsia="Calibri"/>
          <w:b/>
          <w:lang w:eastAsia="en-US"/>
        </w:rPr>
      </w:pPr>
    </w:p>
    <w:p w14:paraId="544C06F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2.27.</w:t>
      </w:r>
      <w:r w:rsidRPr="009E419D">
        <w:rPr>
          <w:rFonts w:eastAsia="Calibri"/>
          <w:lang w:eastAsia="en-US"/>
        </w:rPr>
        <w:tab/>
        <w:t>Услуги, необходимые и обязательные для предоставления Услуги, отсутствуют.</w:t>
      </w:r>
    </w:p>
    <w:p w14:paraId="03B38B25" w14:textId="77777777" w:rsidR="009E419D" w:rsidRPr="009E419D" w:rsidRDefault="009E419D" w:rsidP="009E419D">
      <w:pPr>
        <w:jc w:val="center"/>
        <w:rPr>
          <w:rFonts w:eastAsia="Calibri"/>
          <w:b/>
          <w:lang w:eastAsia="en-US"/>
        </w:rPr>
      </w:pPr>
    </w:p>
    <w:p w14:paraId="19EDCF61" w14:textId="77777777" w:rsidR="009E419D" w:rsidRPr="009E419D" w:rsidRDefault="009E419D" w:rsidP="009E419D">
      <w:pPr>
        <w:jc w:val="center"/>
        <w:rPr>
          <w:rFonts w:eastAsia="Calibri"/>
          <w:b/>
          <w:lang w:eastAsia="en-US"/>
        </w:rPr>
      </w:pPr>
      <w:r w:rsidRPr="009E419D">
        <w:rPr>
          <w:rFonts w:eastAsia="Calibri"/>
          <w:b/>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533973E9" w14:textId="77777777" w:rsidR="009E419D" w:rsidRPr="009E419D" w:rsidRDefault="009E419D" w:rsidP="009E419D">
      <w:pPr>
        <w:jc w:val="center"/>
        <w:rPr>
          <w:rFonts w:eastAsia="Calibri"/>
          <w:b/>
          <w:lang w:eastAsia="en-US"/>
        </w:rPr>
      </w:pPr>
    </w:p>
    <w:p w14:paraId="5E2089E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2.28.</w:t>
      </w:r>
      <w:r w:rsidRPr="009E419D">
        <w:rPr>
          <w:rFonts w:eastAsia="Calibri"/>
          <w:lang w:eastAsia="en-US"/>
        </w:rPr>
        <w:tab/>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w:t>
      </w:r>
      <w:r w:rsidR="00164979">
        <w:rPr>
          <w:rFonts w:eastAsia="Calibri"/>
          <w:lang w:eastAsia="en-US"/>
        </w:rPr>
        <w:t xml:space="preserve">ре составляет не </w:t>
      </w:r>
      <w:proofErr w:type="spellStart"/>
      <w:r w:rsidR="00164979">
        <w:rPr>
          <w:rFonts w:eastAsia="Calibri"/>
          <w:lang w:eastAsia="en-US"/>
        </w:rPr>
        <w:t>б</w:t>
      </w:r>
      <w:r w:rsidRPr="009E419D">
        <w:rPr>
          <w:rFonts w:eastAsia="Calibri"/>
          <w:lang w:eastAsia="en-US"/>
        </w:rPr>
        <w:t>oлee</w:t>
      </w:r>
      <w:proofErr w:type="spellEnd"/>
      <w:r w:rsidRPr="009E419D">
        <w:rPr>
          <w:rFonts w:eastAsia="Calibri"/>
          <w:lang w:eastAsia="en-US"/>
        </w:rPr>
        <w:t xml:space="preserve"> 15 минут.</w:t>
      </w:r>
    </w:p>
    <w:p w14:paraId="21578870" w14:textId="77777777" w:rsidR="009E419D" w:rsidRPr="009E419D" w:rsidRDefault="009E419D" w:rsidP="009E419D">
      <w:pPr>
        <w:jc w:val="center"/>
        <w:rPr>
          <w:rFonts w:eastAsia="Calibri"/>
          <w:b/>
          <w:lang w:eastAsia="en-US"/>
        </w:rPr>
      </w:pPr>
    </w:p>
    <w:p w14:paraId="3619ED88" w14:textId="77777777" w:rsidR="009E419D" w:rsidRPr="009E419D" w:rsidRDefault="009E419D" w:rsidP="009E419D">
      <w:pPr>
        <w:jc w:val="center"/>
        <w:rPr>
          <w:rFonts w:eastAsia="Calibri"/>
          <w:b/>
          <w:lang w:eastAsia="en-US"/>
        </w:rPr>
      </w:pPr>
      <w:r w:rsidRPr="009E419D">
        <w:rPr>
          <w:rFonts w:eastAsia="Calibri"/>
          <w:b/>
          <w:lang w:eastAsia="en-US"/>
        </w:rPr>
        <w:lastRenderedPageBreak/>
        <w:t>Срок и порядок регистрации запроса заявителя о предоставлении муниципальной услуги, в том числе в электронной форме</w:t>
      </w:r>
    </w:p>
    <w:p w14:paraId="1BBA40C4" w14:textId="77777777" w:rsidR="009E419D" w:rsidRPr="009E419D" w:rsidRDefault="009E419D" w:rsidP="009E419D">
      <w:pPr>
        <w:jc w:val="center"/>
        <w:rPr>
          <w:rFonts w:eastAsia="Calibri"/>
          <w:lang w:eastAsia="en-US"/>
        </w:rPr>
      </w:pPr>
    </w:p>
    <w:p w14:paraId="5353682F" w14:textId="77777777" w:rsidR="009E419D" w:rsidRPr="009E419D" w:rsidRDefault="009E419D" w:rsidP="009E419D">
      <w:pPr>
        <w:tabs>
          <w:tab w:val="left" w:pos="0"/>
        </w:tabs>
        <w:suppressAutoHyphens/>
        <w:autoSpaceDE w:val="0"/>
        <w:autoSpaceDN w:val="0"/>
        <w:adjustRightInd w:val="0"/>
        <w:ind w:firstLine="709"/>
        <w:jc w:val="both"/>
        <w:outlineLvl w:val="0"/>
        <w:rPr>
          <w:rFonts w:eastAsia="Calibri"/>
          <w:lang w:eastAsia="en-US"/>
        </w:rPr>
      </w:pPr>
      <w:r w:rsidRPr="009E419D">
        <w:rPr>
          <w:rFonts w:eastAsia="Calibri"/>
          <w:lang w:eastAsia="en-US"/>
        </w:rPr>
        <w:t>2.29.</w:t>
      </w:r>
      <w:r w:rsidRPr="009E419D">
        <w:rPr>
          <w:rFonts w:eastAsia="Calibri"/>
          <w:lang w:eastAsia="en-US"/>
        </w:rPr>
        <w:tab/>
        <w:t xml:space="preserve">Заявления подлежат регистрации в Уполномоченном органе </w:t>
      </w:r>
      <w:r w:rsidR="007C0AA9">
        <w:rPr>
          <w:rFonts w:eastAsia="Calibri"/>
          <w:lang w:eastAsia="en-US"/>
        </w:rPr>
        <w:t xml:space="preserve">                           </w:t>
      </w:r>
      <w:r w:rsidRPr="009E419D">
        <w:rPr>
          <w:rFonts w:eastAsia="Calibri"/>
          <w:lang w:eastAsia="en-US"/>
        </w:rPr>
        <w:t xml:space="preserve">не позднее рабочего дня, следующего за днем поступления заявления </w:t>
      </w:r>
      <w:r w:rsidR="007C0AA9">
        <w:rPr>
          <w:rFonts w:eastAsia="Calibri"/>
          <w:lang w:eastAsia="en-US"/>
        </w:rPr>
        <w:t xml:space="preserve">                                          </w:t>
      </w:r>
      <w:r w:rsidRPr="009E419D">
        <w:rPr>
          <w:rFonts w:eastAsia="Calibri"/>
          <w:lang w:eastAsia="en-US"/>
        </w:rPr>
        <w:t xml:space="preserve">в Уполномоченный орган. </w:t>
      </w:r>
    </w:p>
    <w:p w14:paraId="41D0A9C4" w14:textId="77777777" w:rsidR="009E419D" w:rsidRPr="009E419D" w:rsidRDefault="009E419D" w:rsidP="009E419D">
      <w:pPr>
        <w:tabs>
          <w:tab w:val="left" w:pos="0"/>
        </w:tabs>
        <w:suppressAutoHyphens/>
        <w:autoSpaceDE w:val="0"/>
        <w:autoSpaceDN w:val="0"/>
        <w:adjustRightInd w:val="0"/>
        <w:ind w:firstLine="709"/>
        <w:jc w:val="both"/>
        <w:outlineLvl w:val="0"/>
        <w:rPr>
          <w:rFonts w:eastAsia="Calibri"/>
          <w:lang w:eastAsia="en-US"/>
        </w:rPr>
      </w:pPr>
      <w:r w:rsidRPr="009E419D">
        <w:rPr>
          <w:rFonts w:eastAsia="Calibri"/>
          <w:lang w:eastAsia="en-US"/>
        </w:rPr>
        <w:t>В случае наличия оснований для отказа в приеме документов, необходимых для предоставления Услуги, указ</w:t>
      </w:r>
      <w:r w:rsidR="00164979">
        <w:rPr>
          <w:rFonts w:eastAsia="Calibri"/>
          <w:lang w:eastAsia="en-US"/>
        </w:rPr>
        <w:t>анных в пункте 2.22 настоящего Административного р</w:t>
      </w:r>
      <w:r w:rsidRPr="009E419D">
        <w:rPr>
          <w:rFonts w:eastAsia="Calibri"/>
          <w:lang w:eastAsia="en-US"/>
        </w:rPr>
        <w:t xml:space="preserve">егламента, Уполномоченный орган не позднее следующего за днем поступления заявления м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 постановления Правительства Российской Федерации от 16.05.2011 № 373 «О разработке </w:t>
      </w:r>
      <w:r w:rsidR="007C0AA9">
        <w:rPr>
          <w:rFonts w:eastAsia="Calibri"/>
          <w:lang w:eastAsia="en-US"/>
        </w:rPr>
        <w:t xml:space="preserve">                             </w:t>
      </w:r>
      <w:r w:rsidRPr="009E419D">
        <w:rPr>
          <w:rFonts w:eastAsia="Calibri"/>
          <w:lang w:eastAsia="en-US"/>
        </w:rPr>
        <w:t>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7D0DA41C" w14:textId="77777777" w:rsidR="009E419D" w:rsidRPr="009E419D" w:rsidRDefault="009E419D" w:rsidP="009E419D">
      <w:pPr>
        <w:autoSpaceDE w:val="0"/>
        <w:autoSpaceDN w:val="0"/>
        <w:adjustRightInd w:val="0"/>
        <w:ind w:firstLine="709"/>
        <w:jc w:val="both"/>
        <w:rPr>
          <w:rFonts w:eastAsia="Calibri"/>
          <w:lang w:eastAsia="en-US"/>
        </w:rPr>
      </w:pPr>
    </w:p>
    <w:p w14:paraId="0F5DB332" w14:textId="77777777" w:rsidR="009E419D" w:rsidRPr="009E419D" w:rsidRDefault="009E419D" w:rsidP="009E419D">
      <w:pPr>
        <w:jc w:val="center"/>
        <w:rPr>
          <w:rFonts w:eastAsia="Calibri"/>
          <w:b/>
          <w:lang w:eastAsia="en-US"/>
        </w:rPr>
      </w:pPr>
      <w:r w:rsidRPr="009E419D">
        <w:rPr>
          <w:rFonts w:eastAsia="Calibri"/>
          <w:b/>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18B043BB" w14:textId="77777777" w:rsidR="009E419D" w:rsidRPr="009E419D" w:rsidRDefault="009E419D" w:rsidP="009E419D">
      <w:pPr>
        <w:jc w:val="center"/>
        <w:rPr>
          <w:rFonts w:eastAsia="Calibri"/>
          <w:b/>
          <w:lang w:eastAsia="en-US"/>
        </w:rPr>
      </w:pPr>
    </w:p>
    <w:p w14:paraId="3D232A1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2.30.</w:t>
      </w:r>
      <w:r w:rsidRPr="009E419D">
        <w:rPr>
          <w:rFonts w:eastAsia="Calibri"/>
          <w:lang w:eastAsia="en-US"/>
        </w:rPr>
        <w:tab/>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0913517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4528D4D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4A790B3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 xml:space="preserve">В целях обеспечения беспрепятственного доступа Заявителей, в том числе передвигающихся на инвалидных колясках, вход в здание и помещения, </w:t>
      </w:r>
      <w:r w:rsidR="007C0AA9">
        <w:rPr>
          <w:rFonts w:eastAsia="Calibri"/>
          <w:lang w:eastAsia="en-US"/>
        </w:rPr>
        <w:t xml:space="preserve">                             </w:t>
      </w:r>
      <w:r w:rsidRPr="009E419D">
        <w:rPr>
          <w:rFonts w:eastAsia="Calibri"/>
          <w:lang w:eastAsia="en-US"/>
        </w:rPr>
        <w:t xml:space="preserve">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w:t>
      </w:r>
      <w:r w:rsidR="007C0AA9">
        <w:rPr>
          <w:rFonts w:eastAsia="Calibri"/>
          <w:lang w:eastAsia="en-US"/>
        </w:rPr>
        <w:t xml:space="preserve">                               </w:t>
      </w:r>
      <w:r w:rsidRPr="009E419D">
        <w:rPr>
          <w:rFonts w:eastAsia="Calibri"/>
          <w:lang w:eastAsia="en-US"/>
        </w:rPr>
        <w:t>с законодательством Российской Федерации о социальной защите инвалидов.</w:t>
      </w:r>
    </w:p>
    <w:p w14:paraId="20AF82F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14:paraId="0840E72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наименование;</w:t>
      </w:r>
    </w:p>
    <w:p w14:paraId="3CEF677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место нахождения и адрес;</w:t>
      </w:r>
    </w:p>
    <w:p w14:paraId="47619DA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режим работы;</w:t>
      </w:r>
    </w:p>
    <w:p w14:paraId="06E9931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график приема;</w:t>
      </w:r>
    </w:p>
    <w:p w14:paraId="49BDA70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номера телефонов для справок.</w:t>
      </w:r>
    </w:p>
    <w:p w14:paraId="0BBCF20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Помещения, в которых предоставляется Услуга, должны соответствовать санитарно-эпидемиологическим правилам и нормативам.</w:t>
      </w:r>
    </w:p>
    <w:p w14:paraId="6A9D215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Помещения, в которых предоставляется Услуга, оснащаются:</w:t>
      </w:r>
    </w:p>
    <w:p w14:paraId="29153F6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противопожарной системой и средствами пожаротушения;</w:t>
      </w:r>
    </w:p>
    <w:p w14:paraId="2F2D433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системой оповещения о возникновении чрезвычайной ситуации;</w:t>
      </w:r>
    </w:p>
    <w:p w14:paraId="767903D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средствами оказания первой медицинской помощи;</w:t>
      </w:r>
    </w:p>
    <w:p w14:paraId="1B959EB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туалетными комнатами для посетителей.</w:t>
      </w:r>
    </w:p>
    <w:p w14:paraId="55F7525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w:t>
      </w:r>
      <w:r w:rsidR="007C0AA9">
        <w:rPr>
          <w:rFonts w:eastAsia="Calibri"/>
          <w:lang w:eastAsia="en-US"/>
        </w:rPr>
        <w:t xml:space="preserve">                     </w:t>
      </w:r>
      <w:r w:rsidRPr="009E419D">
        <w:rPr>
          <w:rFonts w:eastAsia="Calibri"/>
          <w:lang w:eastAsia="en-US"/>
        </w:rPr>
        <w:t>их размещения в помещении, а также информационными стендами.</w:t>
      </w:r>
    </w:p>
    <w:p w14:paraId="0C1F78E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E6D00F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Места для заполнения заявлений оборудуются стульями, столами (стойками), бланками заявлений, письменными принадлежностями.</w:t>
      </w:r>
    </w:p>
    <w:p w14:paraId="26CAEA8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Места приема Заявителей оборудуются информационными табличками (вывесками) с указанием:</w:t>
      </w:r>
    </w:p>
    <w:p w14:paraId="5194455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номера кабинета и наименования отдела;</w:t>
      </w:r>
    </w:p>
    <w:p w14:paraId="4034DD9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фамилии</w:t>
      </w:r>
      <w:r w:rsidR="007C0AA9">
        <w:rPr>
          <w:rFonts w:eastAsia="Calibri"/>
          <w:lang w:eastAsia="en-US"/>
        </w:rPr>
        <w:t xml:space="preserve">, имени и отчества (последнее – </w:t>
      </w:r>
      <w:r w:rsidRPr="009E419D">
        <w:rPr>
          <w:rFonts w:eastAsia="Calibri"/>
          <w:lang w:eastAsia="en-US"/>
        </w:rPr>
        <w:t>при наличии), должности ответственного лица за прием документов;</w:t>
      </w:r>
    </w:p>
    <w:p w14:paraId="4725D28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графика приема Заявителей.</w:t>
      </w:r>
    </w:p>
    <w:p w14:paraId="110A7BB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Рабочее место каждого ответственного лица за прием документов должно быть оборудовано персональным компьютером с возможностью доступа </w:t>
      </w:r>
      <w:r w:rsidR="007C0AA9">
        <w:rPr>
          <w:rFonts w:eastAsia="Calibri"/>
          <w:lang w:eastAsia="en-US"/>
        </w:rPr>
        <w:t xml:space="preserve">                              </w:t>
      </w:r>
      <w:r w:rsidRPr="009E419D">
        <w:rPr>
          <w:rFonts w:eastAsia="Calibri"/>
          <w:lang w:eastAsia="en-US"/>
        </w:rPr>
        <w:t>к необходимым информационным базам данных, печатающим устройством (принтером) и копирующим устройством.</w:t>
      </w:r>
    </w:p>
    <w:p w14:paraId="5A3983F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Лицо, ответственное за прием документов, должно иметь настольную табличку с указанием фамилии, имени, отчества (последнее </w:t>
      </w:r>
      <w:r w:rsidR="007C0AA9">
        <w:rPr>
          <w:rFonts w:eastAsia="Calibri"/>
          <w:lang w:eastAsia="en-US"/>
        </w:rPr>
        <w:t>–</w:t>
      </w:r>
      <w:r w:rsidRPr="009E419D">
        <w:rPr>
          <w:rFonts w:eastAsia="Calibri"/>
          <w:lang w:eastAsia="en-US"/>
        </w:rPr>
        <w:t xml:space="preserve"> при </w:t>
      </w:r>
      <w:proofErr w:type="gramStart"/>
      <w:r w:rsidRPr="009E419D">
        <w:rPr>
          <w:rFonts w:eastAsia="Calibri"/>
          <w:lang w:eastAsia="en-US"/>
        </w:rPr>
        <w:t xml:space="preserve">наличии)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и должности.</w:t>
      </w:r>
    </w:p>
    <w:p w14:paraId="6B89263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При предоставлении Услуги инвалидам обеспечиваются:</w:t>
      </w:r>
    </w:p>
    <w:p w14:paraId="078C441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возможность беспрепятственного доступа к объекту (зданию, помещению), в котором предоставляется Услуга;</w:t>
      </w:r>
    </w:p>
    <w:p w14:paraId="2B1C985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w:t>
      </w:r>
      <w:r w:rsidR="007C0AA9">
        <w:rPr>
          <w:rFonts w:eastAsia="Calibri"/>
          <w:lang w:eastAsia="en-US"/>
        </w:rPr>
        <w:t xml:space="preserve">                           </w:t>
      </w:r>
      <w:r w:rsidRPr="009E419D">
        <w:rPr>
          <w:rFonts w:eastAsia="Calibri"/>
          <w:lang w:eastAsia="en-US"/>
        </w:rPr>
        <w:t>и высадки из него, в том числе с использование кресла-коляски;</w:t>
      </w:r>
    </w:p>
    <w:p w14:paraId="030D431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сопровождение инвалидов, имеющих стойкие расстройства функции зрения и самостоятельного передвижения;</w:t>
      </w:r>
    </w:p>
    <w:p w14:paraId="2ED351A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14:paraId="7BF1138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A87A71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допуск сурдопереводчика и </w:t>
      </w:r>
      <w:proofErr w:type="spellStart"/>
      <w:r w:rsidRPr="009E419D">
        <w:rPr>
          <w:rFonts w:eastAsia="Calibri"/>
          <w:lang w:eastAsia="en-US"/>
        </w:rPr>
        <w:t>тифлосурдопереводчика</w:t>
      </w:r>
      <w:proofErr w:type="spellEnd"/>
      <w:r w:rsidRPr="009E419D">
        <w:rPr>
          <w:rFonts w:eastAsia="Calibri"/>
          <w:lang w:eastAsia="en-US"/>
        </w:rPr>
        <w:t>;</w:t>
      </w:r>
    </w:p>
    <w:p w14:paraId="7122174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допуск собаки-проводника при наличии документа, подтверждающего</w:t>
      </w:r>
      <w:r w:rsidR="007C0AA9">
        <w:rPr>
          <w:rFonts w:eastAsia="Calibri"/>
          <w:lang w:eastAsia="en-US"/>
        </w:rPr>
        <w:t xml:space="preserve">                     </w:t>
      </w:r>
      <w:r w:rsidRPr="009E419D">
        <w:rPr>
          <w:rFonts w:eastAsia="Calibri"/>
          <w:lang w:eastAsia="en-US"/>
        </w:rPr>
        <w:t xml:space="preserve"> ее специальное обучение, на объекты (здания, помещения), в которых предоставляется Услуга;</w:t>
      </w:r>
    </w:p>
    <w:p w14:paraId="43E3537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оказание инвалидам помощи в преодолении барьеров, мешающих получению ими Услуги наравне с другими лицами.</w:t>
      </w:r>
    </w:p>
    <w:p w14:paraId="0306967D" w14:textId="77777777" w:rsidR="009E419D" w:rsidRPr="009E419D" w:rsidRDefault="009E419D" w:rsidP="009E419D">
      <w:pPr>
        <w:autoSpaceDE w:val="0"/>
        <w:autoSpaceDN w:val="0"/>
        <w:adjustRightInd w:val="0"/>
        <w:ind w:firstLine="709"/>
        <w:jc w:val="both"/>
        <w:rPr>
          <w:rFonts w:eastAsia="Calibri"/>
          <w:lang w:eastAsia="en-US"/>
        </w:rPr>
      </w:pPr>
    </w:p>
    <w:p w14:paraId="2EC7F61A" w14:textId="77777777" w:rsidR="009E419D" w:rsidRPr="009E419D" w:rsidRDefault="009E419D" w:rsidP="009E419D">
      <w:pPr>
        <w:jc w:val="center"/>
        <w:rPr>
          <w:rFonts w:eastAsia="Calibri"/>
          <w:b/>
          <w:lang w:eastAsia="en-US"/>
        </w:rPr>
      </w:pPr>
      <w:r w:rsidRPr="009E419D">
        <w:rPr>
          <w:rFonts w:eastAsia="Calibri"/>
          <w:b/>
          <w:lang w:eastAsia="en-US"/>
        </w:rPr>
        <w:t>Показатели доступности и качества муниципальной услуги</w:t>
      </w:r>
    </w:p>
    <w:p w14:paraId="4839223B" w14:textId="77777777" w:rsidR="009E419D" w:rsidRPr="009E419D" w:rsidRDefault="009E419D" w:rsidP="009E419D">
      <w:pPr>
        <w:autoSpaceDE w:val="0"/>
        <w:autoSpaceDN w:val="0"/>
        <w:adjustRightInd w:val="0"/>
        <w:ind w:firstLine="709"/>
        <w:jc w:val="both"/>
        <w:rPr>
          <w:rFonts w:eastAsia="Calibri"/>
          <w:lang w:eastAsia="en-US"/>
        </w:rPr>
      </w:pPr>
    </w:p>
    <w:p w14:paraId="52E319A8" w14:textId="77777777" w:rsidR="009E419D" w:rsidRPr="009E419D" w:rsidRDefault="009E419D" w:rsidP="009E419D">
      <w:pPr>
        <w:ind w:firstLine="709"/>
        <w:jc w:val="both"/>
        <w:rPr>
          <w:rFonts w:eastAsia="Calibri"/>
          <w:lang w:eastAsia="en-US"/>
        </w:rPr>
      </w:pPr>
      <w:r w:rsidRPr="009E419D">
        <w:rPr>
          <w:rFonts w:eastAsia="Calibri"/>
          <w:lang w:eastAsia="en-US"/>
        </w:rPr>
        <w:t>2.31.</w:t>
      </w:r>
      <w:r w:rsidRPr="009E419D">
        <w:rPr>
          <w:rFonts w:eastAsia="Calibri"/>
          <w:lang w:eastAsia="en-US"/>
        </w:rPr>
        <w:tab/>
        <w:t>Основными показателями доступности предоставления Услуги являются:</w:t>
      </w:r>
    </w:p>
    <w:p w14:paraId="6D5C3545" w14:textId="77777777" w:rsidR="009E419D" w:rsidRPr="009E419D" w:rsidRDefault="009E419D" w:rsidP="009E419D">
      <w:pPr>
        <w:ind w:firstLine="709"/>
        <w:jc w:val="both"/>
        <w:rPr>
          <w:rFonts w:eastAsia="Calibri"/>
          <w:lang w:eastAsia="en-US"/>
        </w:rPr>
      </w:pPr>
      <w:r w:rsidRPr="009E419D">
        <w:rPr>
          <w:rFonts w:eastAsia="Calibri"/>
          <w:lang w:eastAsia="en-US"/>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14:paraId="05747FD9" w14:textId="77777777" w:rsidR="009E419D" w:rsidRPr="009E419D" w:rsidRDefault="009E419D" w:rsidP="009E419D">
      <w:pPr>
        <w:ind w:firstLine="709"/>
        <w:jc w:val="both"/>
        <w:rPr>
          <w:rFonts w:eastAsia="Calibri"/>
          <w:lang w:eastAsia="en-US"/>
        </w:rPr>
      </w:pPr>
      <w:r w:rsidRPr="009E419D">
        <w:rPr>
          <w:rFonts w:eastAsia="Calibri"/>
          <w:lang w:eastAsia="en-US"/>
        </w:rPr>
        <w:t>возможность получения заявителем уведомлений о предоставлении Услуги с помощью ЕПГУ или регионального портала;</w:t>
      </w:r>
    </w:p>
    <w:p w14:paraId="61594AF9" w14:textId="77777777" w:rsidR="009E419D" w:rsidRPr="009E419D" w:rsidRDefault="009E419D" w:rsidP="009E419D">
      <w:pPr>
        <w:ind w:firstLine="709"/>
        <w:jc w:val="both"/>
        <w:rPr>
          <w:rFonts w:eastAsia="Calibri"/>
          <w:lang w:eastAsia="en-US"/>
        </w:rPr>
      </w:pPr>
      <w:r w:rsidRPr="009E419D">
        <w:rPr>
          <w:rFonts w:eastAsia="Calibri"/>
          <w:lang w:eastAsia="en-US"/>
        </w:rPr>
        <w:t>возможность получения информации о ходе предоставления Услуги, в том числе с использованием информационно-коммуникационных технологий.</w:t>
      </w:r>
    </w:p>
    <w:p w14:paraId="399E1391" w14:textId="77777777" w:rsidR="009E419D" w:rsidRPr="009E419D" w:rsidRDefault="009E419D" w:rsidP="009E419D">
      <w:pPr>
        <w:ind w:firstLine="709"/>
        <w:jc w:val="both"/>
        <w:rPr>
          <w:rFonts w:eastAsia="Calibri"/>
          <w:lang w:eastAsia="en-US"/>
        </w:rPr>
      </w:pPr>
      <w:r w:rsidRPr="009E419D">
        <w:rPr>
          <w:rFonts w:eastAsia="Calibri"/>
          <w:lang w:eastAsia="en-US"/>
        </w:rPr>
        <w:t>2.32.</w:t>
      </w:r>
      <w:r w:rsidRPr="009E419D">
        <w:rPr>
          <w:rFonts w:eastAsia="Calibri"/>
          <w:lang w:eastAsia="en-US"/>
        </w:rPr>
        <w:tab/>
        <w:t>Основными показателями качества предоставления Услуги являются:</w:t>
      </w:r>
    </w:p>
    <w:p w14:paraId="006164BE" w14:textId="77777777" w:rsidR="009E419D" w:rsidRPr="009E419D" w:rsidRDefault="009E419D" w:rsidP="009E419D">
      <w:pPr>
        <w:ind w:firstLine="709"/>
        <w:jc w:val="both"/>
        <w:rPr>
          <w:rFonts w:eastAsia="Calibri"/>
          <w:lang w:eastAsia="en-US"/>
        </w:rPr>
      </w:pPr>
      <w:r w:rsidRPr="009E419D">
        <w:rPr>
          <w:rFonts w:eastAsia="Calibri"/>
          <w:lang w:eastAsia="en-US"/>
        </w:rPr>
        <w:t xml:space="preserve">своевременность предоставления Услуги в соответствии со стандартом ее предоставления, определенным настоящим </w:t>
      </w:r>
      <w:r w:rsidR="00164979">
        <w:rPr>
          <w:rFonts w:eastAsia="Calibri"/>
          <w:lang w:eastAsia="en-US"/>
        </w:rPr>
        <w:t>Административным р</w:t>
      </w:r>
      <w:r w:rsidRPr="009E419D">
        <w:rPr>
          <w:rFonts w:eastAsia="Calibri"/>
          <w:lang w:eastAsia="en-US"/>
        </w:rPr>
        <w:t>егламентом;</w:t>
      </w:r>
    </w:p>
    <w:p w14:paraId="33626FF1"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минимально возможное количество взаимодействий гражданина </w:t>
      </w:r>
      <w:r w:rsidR="007C0AA9">
        <w:rPr>
          <w:rFonts w:eastAsia="Calibri"/>
          <w:lang w:eastAsia="en-US"/>
        </w:rPr>
        <w:t xml:space="preserve">                                 </w:t>
      </w:r>
      <w:r w:rsidRPr="009E419D">
        <w:rPr>
          <w:rFonts w:eastAsia="Calibri"/>
          <w:lang w:eastAsia="en-US"/>
        </w:rPr>
        <w:t>с должностными лицами, участвующими в предоставлении Услуги;</w:t>
      </w:r>
    </w:p>
    <w:p w14:paraId="626D3CC1" w14:textId="77777777" w:rsidR="009E419D" w:rsidRPr="009E419D" w:rsidRDefault="009E419D" w:rsidP="009E419D">
      <w:pPr>
        <w:ind w:firstLine="709"/>
        <w:jc w:val="both"/>
        <w:rPr>
          <w:rFonts w:eastAsia="Calibri"/>
          <w:lang w:eastAsia="en-US"/>
        </w:rPr>
      </w:pPr>
      <w:r w:rsidRPr="009E419D">
        <w:rPr>
          <w:rFonts w:eastAsia="Calibri"/>
          <w:lang w:eastAsia="en-US"/>
        </w:rPr>
        <w:t xml:space="preserve">отсутствие обоснованных жалоб на действия (бездействие) сотрудников </w:t>
      </w:r>
      <w:r w:rsidR="007C0AA9">
        <w:rPr>
          <w:rFonts w:eastAsia="Calibri"/>
          <w:lang w:eastAsia="en-US"/>
        </w:rPr>
        <w:t xml:space="preserve">                 </w:t>
      </w:r>
      <w:r w:rsidRPr="009E419D">
        <w:rPr>
          <w:rFonts w:eastAsia="Calibri"/>
          <w:lang w:eastAsia="en-US"/>
        </w:rPr>
        <w:t>и их некорректное (невнимательное) отношение к Заявителям;</w:t>
      </w:r>
    </w:p>
    <w:p w14:paraId="13C095ED" w14:textId="77777777" w:rsidR="009E419D" w:rsidRPr="009E419D" w:rsidRDefault="009E419D" w:rsidP="009E419D">
      <w:pPr>
        <w:ind w:firstLine="709"/>
        <w:jc w:val="both"/>
        <w:rPr>
          <w:rFonts w:eastAsia="Calibri"/>
          <w:lang w:eastAsia="en-US"/>
        </w:rPr>
      </w:pPr>
      <w:r w:rsidRPr="009E419D">
        <w:rPr>
          <w:rFonts w:eastAsia="Calibri"/>
          <w:lang w:eastAsia="en-US"/>
        </w:rPr>
        <w:t>отсутствие нарушений установленных сроков в процессе предоставления Услуги;</w:t>
      </w:r>
    </w:p>
    <w:p w14:paraId="5E446875" w14:textId="77777777" w:rsidR="009E419D" w:rsidRPr="009E419D" w:rsidRDefault="009E419D" w:rsidP="009E419D">
      <w:pPr>
        <w:ind w:firstLine="709"/>
        <w:jc w:val="both"/>
        <w:rPr>
          <w:rFonts w:eastAsia="Calibri"/>
          <w:lang w:eastAsia="en-US"/>
        </w:rPr>
      </w:pPr>
      <w:r w:rsidRPr="009E419D">
        <w:rPr>
          <w:rFonts w:eastAsia="Calibri"/>
          <w:lang w:eastAsia="en-US"/>
        </w:rPr>
        <w:lastRenderedPageBreak/>
        <w:t xml:space="preserve">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w:t>
      </w:r>
      <w:r w:rsidR="007C0AA9">
        <w:rPr>
          <w:rFonts w:eastAsia="Calibri"/>
          <w:lang w:eastAsia="en-US"/>
        </w:rPr>
        <w:t xml:space="preserve">                      </w:t>
      </w:r>
      <w:r w:rsidRPr="009E419D">
        <w:rPr>
          <w:rFonts w:eastAsia="Calibri"/>
          <w:lang w:eastAsia="en-US"/>
        </w:rPr>
        <w:t>по итогам рассмотрения которых вынесены решения об удовлетворении (частичном удовлетворении) требований Заявителей.</w:t>
      </w:r>
    </w:p>
    <w:p w14:paraId="016835A9" w14:textId="77777777" w:rsidR="009E419D" w:rsidRPr="009E419D" w:rsidRDefault="009E419D" w:rsidP="009E419D">
      <w:pPr>
        <w:autoSpaceDE w:val="0"/>
        <w:autoSpaceDN w:val="0"/>
        <w:adjustRightInd w:val="0"/>
        <w:ind w:firstLine="709"/>
        <w:jc w:val="both"/>
        <w:rPr>
          <w:rFonts w:eastAsia="Calibri"/>
          <w:lang w:eastAsia="en-US"/>
        </w:rPr>
      </w:pPr>
    </w:p>
    <w:p w14:paraId="15DF501E" w14:textId="77777777" w:rsidR="007C0AA9" w:rsidRDefault="009E419D" w:rsidP="009E419D">
      <w:pPr>
        <w:jc w:val="center"/>
        <w:rPr>
          <w:rFonts w:eastAsia="Calibri"/>
          <w:b/>
          <w:lang w:eastAsia="en-US"/>
        </w:rPr>
      </w:pPr>
      <w:r w:rsidRPr="009E419D">
        <w:rPr>
          <w:rFonts w:eastAsia="Calibri"/>
          <w:b/>
          <w:lang w:eastAsia="en-US"/>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w:t>
      </w:r>
    </w:p>
    <w:p w14:paraId="33113976" w14:textId="77777777" w:rsidR="009E419D" w:rsidRPr="009E419D" w:rsidRDefault="009E419D" w:rsidP="009E419D">
      <w:pPr>
        <w:jc w:val="center"/>
        <w:rPr>
          <w:rFonts w:eastAsia="Calibri"/>
          <w:b/>
          <w:lang w:eastAsia="en-US"/>
        </w:rPr>
      </w:pPr>
      <w:r w:rsidRPr="009E419D">
        <w:rPr>
          <w:rFonts w:eastAsia="Calibri"/>
          <w:b/>
          <w:lang w:eastAsia="en-US"/>
        </w:rPr>
        <w:t>в электронной форме</w:t>
      </w:r>
    </w:p>
    <w:p w14:paraId="36D62970" w14:textId="77777777" w:rsidR="009E419D" w:rsidRPr="009E419D" w:rsidRDefault="009E419D" w:rsidP="009E419D">
      <w:pPr>
        <w:autoSpaceDE w:val="0"/>
        <w:autoSpaceDN w:val="0"/>
        <w:adjustRightInd w:val="0"/>
        <w:ind w:left="709"/>
        <w:contextualSpacing/>
        <w:jc w:val="both"/>
        <w:rPr>
          <w:rFonts w:eastAsia="Calibri"/>
          <w:lang w:eastAsia="en-US"/>
        </w:rPr>
      </w:pPr>
    </w:p>
    <w:p w14:paraId="51008D6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2.33.</w:t>
      </w:r>
      <w:r w:rsidRPr="009E419D">
        <w:rPr>
          <w:rFonts w:eastAsia="Calibri"/>
          <w:lang w:eastAsia="en-US"/>
        </w:rPr>
        <w:tab/>
        <w:t xml:space="preserve">Предоставление Услуги по экстерриториальному принципу осуществляется в части обеспечения возможности подачи заявлений </w:t>
      </w:r>
      <w:r w:rsidR="007C0AA9">
        <w:rPr>
          <w:rFonts w:eastAsia="Calibri"/>
          <w:lang w:eastAsia="en-US"/>
        </w:rPr>
        <w:t xml:space="preserve">                                     </w:t>
      </w:r>
      <w:r w:rsidRPr="009E419D">
        <w:rPr>
          <w:rFonts w:eastAsia="Calibri"/>
          <w:lang w:eastAsia="en-US"/>
        </w:rPr>
        <w:t>и получения результата предоставления Услуги посредством ЕПГУ, регионального портала и портала ФИАС.</w:t>
      </w:r>
    </w:p>
    <w:p w14:paraId="1D3DBD8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2.34.</w:t>
      </w:r>
      <w:r w:rsidRPr="009E419D">
        <w:rPr>
          <w:rFonts w:eastAsia="Calibri"/>
          <w:lang w:eastAsia="en-US"/>
        </w:rPr>
        <w:tab/>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14:paraId="649CA95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2.35.</w:t>
      </w:r>
      <w:r w:rsidRPr="009E419D">
        <w:rPr>
          <w:rFonts w:eastAsia="Calibri"/>
          <w:lang w:eastAsia="en-US"/>
        </w:rPr>
        <w:tab/>
        <w:t>Электронные документы представляются в следующих форматах:</w:t>
      </w:r>
    </w:p>
    <w:p w14:paraId="6919BC3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а) </w:t>
      </w:r>
      <w:proofErr w:type="spellStart"/>
      <w:r w:rsidRPr="009E419D">
        <w:rPr>
          <w:rFonts w:eastAsia="Calibri"/>
          <w:lang w:eastAsia="en-US"/>
        </w:rPr>
        <w:t>xml</w:t>
      </w:r>
      <w:proofErr w:type="spellEnd"/>
      <w:r w:rsidRPr="009E419D">
        <w:rPr>
          <w:rFonts w:eastAsia="Calibri"/>
          <w:lang w:eastAsia="en-US"/>
        </w:rPr>
        <w:t xml:space="preserve"> </w:t>
      </w:r>
      <w:r w:rsidR="007C0AA9">
        <w:rPr>
          <w:rFonts w:eastAsia="Calibri"/>
          <w:lang w:eastAsia="en-US"/>
        </w:rPr>
        <w:t>–</w:t>
      </w:r>
      <w:r w:rsidRPr="009E419D">
        <w:rPr>
          <w:rFonts w:eastAsia="Calibri"/>
          <w:lang w:eastAsia="en-US"/>
        </w:rPr>
        <w:t xml:space="preserve"> для формализованных документов;</w:t>
      </w:r>
    </w:p>
    <w:p w14:paraId="1B56274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6) </w:t>
      </w:r>
      <w:proofErr w:type="spellStart"/>
      <w:r w:rsidRPr="009E419D">
        <w:rPr>
          <w:rFonts w:eastAsia="Calibri"/>
          <w:lang w:eastAsia="en-US"/>
        </w:rPr>
        <w:t>doc</w:t>
      </w:r>
      <w:proofErr w:type="spellEnd"/>
      <w:r w:rsidRPr="009E419D">
        <w:rPr>
          <w:rFonts w:eastAsia="Calibri"/>
          <w:lang w:eastAsia="en-US"/>
        </w:rPr>
        <w:t xml:space="preserve">, </w:t>
      </w:r>
      <w:proofErr w:type="spellStart"/>
      <w:r w:rsidRPr="009E419D">
        <w:rPr>
          <w:rFonts w:eastAsia="Calibri"/>
          <w:lang w:eastAsia="en-US"/>
        </w:rPr>
        <w:t>docx</w:t>
      </w:r>
      <w:proofErr w:type="spellEnd"/>
      <w:r w:rsidRPr="009E419D">
        <w:rPr>
          <w:rFonts w:eastAsia="Calibri"/>
          <w:lang w:eastAsia="en-US"/>
        </w:rPr>
        <w:t xml:space="preserve">, </w:t>
      </w:r>
      <w:proofErr w:type="spellStart"/>
      <w:r w:rsidRPr="009E419D">
        <w:rPr>
          <w:rFonts w:eastAsia="Calibri"/>
          <w:lang w:eastAsia="en-US"/>
        </w:rPr>
        <w:t>odt</w:t>
      </w:r>
      <w:proofErr w:type="spellEnd"/>
      <w:r w:rsidRPr="009E419D">
        <w:rPr>
          <w:rFonts w:eastAsia="Calibri"/>
          <w:lang w:eastAsia="en-US"/>
        </w:rPr>
        <w:t xml:space="preserve"> </w:t>
      </w:r>
      <w:r w:rsidR="007C0AA9">
        <w:rPr>
          <w:rFonts w:eastAsia="Calibri"/>
          <w:lang w:eastAsia="en-US"/>
        </w:rPr>
        <w:t>–</w:t>
      </w:r>
      <w:r w:rsidRPr="009E419D">
        <w:rPr>
          <w:rFonts w:eastAsia="Calibri"/>
          <w:lang w:eastAsia="en-US"/>
        </w:rPr>
        <w:t xml:space="preserve"> для документов с текстовым содержанием, не включающим формулы (за исключением документов, указанных в подпункте «в» настоящего пункта);</w:t>
      </w:r>
    </w:p>
    <w:p w14:paraId="532DA97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в) </w:t>
      </w:r>
      <w:proofErr w:type="spellStart"/>
      <w:r w:rsidRPr="009E419D">
        <w:rPr>
          <w:rFonts w:eastAsia="Calibri"/>
          <w:lang w:eastAsia="en-US"/>
        </w:rPr>
        <w:t>xls</w:t>
      </w:r>
      <w:proofErr w:type="spellEnd"/>
      <w:r w:rsidRPr="009E419D">
        <w:rPr>
          <w:rFonts w:eastAsia="Calibri"/>
          <w:lang w:eastAsia="en-US"/>
        </w:rPr>
        <w:t xml:space="preserve">, </w:t>
      </w:r>
      <w:proofErr w:type="spellStart"/>
      <w:r w:rsidRPr="009E419D">
        <w:rPr>
          <w:rFonts w:eastAsia="Calibri"/>
          <w:lang w:eastAsia="en-US"/>
        </w:rPr>
        <w:t>xlsx</w:t>
      </w:r>
      <w:proofErr w:type="spellEnd"/>
      <w:r w:rsidRPr="009E419D">
        <w:rPr>
          <w:rFonts w:eastAsia="Calibri"/>
          <w:lang w:eastAsia="en-US"/>
        </w:rPr>
        <w:t xml:space="preserve">, </w:t>
      </w:r>
      <w:proofErr w:type="spellStart"/>
      <w:r w:rsidRPr="009E419D">
        <w:rPr>
          <w:rFonts w:eastAsia="Calibri"/>
          <w:lang w:eastAsia="en-US"/>
        </w:rPr>
        <w:t>ods</w:t>
      </w:r>
      <w:proofErr w:type="spellEnd"/>
      <w:r w:rsidRPr="009E419D">
        <w:rPr>
          <w:rFonts w:eastAsia="Calibri"/>
          <w:lang w:eastAsia="en-US"/>
        </w:rPr>
        <w:t xml:space="preserve"> </w:t>
      </w:r>
      <w:r w:rsidR="007C0AA9">
        <w:rPr>
          <w:rFonts w:eastAsia="Calibri"/>
          <w:lang w:eastAsia="en-US"/>
        </w:rPr>
        <w:t>–</w:t>
      </w:r>
      <w:r w:rsidRPr="009E419D">
        <w:rPr>
          <w:rFonts w:eastAsia="Calibri"/>
          <w:lang w:eastAsia="en-US"/>
        </w:rPr>
        <w:t xml:space="preserve"> для документов, содержащих расчеты;</w:t>
      </w:r>
    </w:p>
    <w:p w14:paraId="19CABF1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г) </w:t>
      </w:r>
      <w:proofErr w:type="spellStart"/>
      <w:r w:rsidRPr="009E419D">
        <w:rPr>
          <w:rFonts w:eastAsia="Calibri"/>
          <w:lang w:eastAsia="en-US"/>
        </w:rPr>
        <w:t>pdf</w:t>
      </w:r>
      <w:proofErr w:type="spellEnd"/>
      <w:r w:rsidRPr="009E419D">
        <w:rPr>
          <w:rFonts w:eastAsia="Calibri"/>
          <w:lang w:eastAsia="en-US"/>
        </w:rPr>
        <w:t xml:space="preserve">, </w:t>
      </w:r>
      <w:proofErr w:type="spellStart"/>
      <w:r w:rsidRPr="009E419D">
        <w:rPr>
          <w:rFonts w:eastAsia="Calibri"/>
          <w:lang w:eastAsia="en-US"/>
        </w:rPr>
        <w:t>jpg</w:t>
      </w:r>
      <w:proofErr w:type="spellEnd"/>
      <w:r w:rsidRPr="009E419D">
        <w:rPr>
          <w:rFonts w:eastAsia="Calibri"/>
          <w:lang w:eastAsia="en-US"/>
        </w:rPr>
        <w:t xml:space="preserve">, </w:t>
      </w:r>
      <w:proofErr w:type="spellStart"/>
      <w:r w:rsidRPr="009E419D">
        <w:rPr>
          <w:rFonts w:eastAsia="Calibri"/>
          <w:lang w:eastAsia="en-US"/>
        </w:rPr>
        <w:t>jpeg</w:t>
      </w:r>
      <w:proofErr w:type="spellEnd"/>
      <w:r w:rsidRPr="009E419D">
        <w:rPr>
          <w:rFonts w:eastAsia="Calibri"/>
          <w:lang w:eastAsia="en-US"/>
        </w:rPr>
        <w:t xml:space="preserve"> </w:t>
      </w:r>
      <w:r w:rsidR="007C0AA9">
        <w:rPr>
          <w:rFonts w:eastAsia="Calibri"/>
          <w:lang w:eastAsia="en-US"/>
        </w:rPr>
        <w:t>–</w:t>
      </w:r>
      <w:r w:rsidRPr="009E419D">
        <w:rPr>
          <w:rFonts w:eastAsia="Calibri"/>
          <w:lang w:eastAsia="en-US"/>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12121AD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E419D">
        <w:rPr>
          <w:rFonts w:eastAsia="Calibri"/>
          <w:lang w:eastAsia="en-US"/>
        </w:rPr>
        <w:t>dpi</w:t>
      </w:r>
      <w:proofErr w:type="spellEnd"/>
      <w:r w:rsidRPr="009E419D">
        <w:rPr>
          <w:rFonts w:eastAsia="Calibri"/>
          <w:lang w:eastAsia="en-US"/>
        </w:rPr>
        <w:t xml:space="preserve"> (масштаб 1:1) с использованием следующих режимов:</w:t>
      </w:r>
    </w:p>
    <w:p w14:paraId="5B9D88F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«черно-белый» (при отсутствии в документе графических изображений и (или) цветного текста);</w:t>
      </w:r>
    </w:p>
    <w:p w14:paraId="459D6A0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«оттенки </w:t>
      </w:r>
      <w:r w:rsidR="007C0AA9" w:rsidRPr="009E419D">
        <w:rPr>
          <w:rFonts w:eastAsia="Calibri"/>
          <w:lang w:eastAsia="en-US"/>
        </w:rPr>
        <w:t>серого</w:t>
      </w:r>
      <w:r w:rsidRPr="009E419D">
        <w:rPr>
          <w:rFonts w:eastAsia="Calibri"/>
          <w:lang w:eastAsia="en-US"/>
        </w:rPr>
        <w:t>» (при наличии в документе графических изображений, отличных от цветного графического изображения);</w:t>
      </w:r>
    </w:p>
    <w:p w14:paraId="42F8EAF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«цветной» или «режим полной цветопередачи»</w:t>
      </w:r>
      <w:r w:rsidR="00164979">
        <w:rPr>
          <w:rFonts w:eastAsia="Calibri"/>
          <w:lang w:eastAsia="en-US"/>
        </w:rPr>
        <w:t xml:space="preserve"> (при наличии в документе цветны</w:t>
      </w:r>
      <w:r w:rsidRPr="009E419D">
        <w:rPr>
          <w:rFonts w:eastAsia="Calibri"/>
          <w:lang w:eastAsia="en-US"/>
        </w:rPr>
        <w:t>х графических изображений либо цветного текста);</w:t>
      </w:r>
    </w:p>
    <w:p w14:paraId="625A61C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 сохранением всех аутентичных признаков подлинности, а именно: графической подписи лица,</w:t>
      </w:r>
      <w:r w:rsidR="00164979">
        <w:rPr>
          <w:rFonts w:eastAsia="Calibri"/>
          <w:lang w:eastAsia="en-US"/>
        </w:rPr>
        <w:t xml:space="preserve"> печати, углового штампа бланка.</w:t>
      </w:r>
    </w:p>
    <w:p w14:paraId="40656ED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0E5A621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Электронные документы должны обеспечивать:</w:t>
      </w:r>
    </w:p>
    <w:p w14:paraId="3C71A50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 xml:space="preserve">возможность идентифицировать документ и количество листов </w:t>
      </w:r>
      <w:r w:rsidR="007C0AA9">
        <w:rPr>
          <w:rFonts w:eastAsia="Calibri"/>
          <w:lang w:eastAsia="en-US"/>
        </w:rPr>
        <w:t xml:space="preserve">                                     </w:t>
      </w:r>
      <w:r w:rsidRPr="009E419D">
        <w:rPr>
          <w:rFonts w:eastAsia="Calibri"/>
          <w:lang w:eastAsia="en-US"/>
        </w:rPr>
        <w:t>в документе;</w:t>
      </w:r>
    </w:p>
    <w:p w14:paraId="6ED40E5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для документов, содержащих структурированные по частям, главам, разделам (подразделам) данные и закладки, обеспечивающие переходы </w:t>
      </w:r>
      <w:r w:rsidR="007C0AA9">
        <w:rPr>
          <w:rFonts w:eastAsia="Calibri"/>
          <w:lang w:eastAsia="en-US"/>
        </w:rPr>
        <w:t xml:space="preserve">                            </w:t>
      </w:r>
      <w:r w:rsidRPr="009E419D">
        <w:rPr>
          <w:rFonts w:eastAsia="Calibri"/>
          <w:lang w:eastAsia="en-US"/>
        </w:rPr>
        <w:t>по оглавлению и (или) к содержащимся в тексте рисункам и таблицам.</w:t>
      </w:r>
    </w:p>
    <w:p w14:paraId="5837574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Документы, подлежащие представлению в форматах </w:t>
      </w:r>
      <w:proofErr w:type="spellStart"/>
      <w:r w:rsidRPr="009E419D">
        <w:rPr>
          <w:rFonts w:eastAsia="Calibri"/>
          <w:lang w:eastAsia="en-US"/>
        </w:rPr>
        <w:t>xls</w:t>
      </w:r>
      <w:proofErr w:type="spellEnd"/>
      <w:r w:rsidRPr="009E419D">
        <w:rPr>
          <w:rFonts w:eastAsia="Calibri"/>
          <w:lang w:eastAsia="en-US"/>
        </w:rPr>
        <w:t xml:space="preserve">, </w:t>
      </w:r>
      <w:proofErr w:type="spellStart"/>
      <w:r w:rsidRPr="009E419D">
        <w:rPr>
          <w:rFonts w:eastAsia="Calibri"/>
          <w:lang w:eastAsia="en-US"/>
        </w:rPr>
        <w:t>xlsx</w:t>
      </w:r>
      <w:proofErr w:type="spellEnd"/>
      <w:r w:rsidRPr="009E419D">
        <w:rPr>
          <w:rFonts w:eastAsia="Calibri"/>
          <w:lang w:eastAsia="en-US"/>
        </w:rPr>
        <w:t xml:space="preserve"> или </w:t>
      </w:r>
      <w:proofErr w:type="spellStart"/>
      <w:r w:rsidRPr="009E419D">
        <w:rPr>
          <w:rFonts w:eastAsia="Calibri"/>
          <w:lang w:eastAsia="en-US"/>
        </w:rPr>
        <w:t>ods</w:t>
      </w:r>
      <w:proofErr w:type="spellEnd"/>
      <w:r w:rsidRPr="009E419D">
        <w:rPr>
          <w:rFonts w:eastAsia="Calibri"/>
          <w:lang w:eastAsia="en-US"/>
        </w:rPr>
        <w:t>, формируются в виде отдельного электронного документа.</w:t>
      </w:r>
    </w:p>
    <w:p w14:paraId="5E1B3A3E" w14:textId="77777777" w:rsidR="009E419D" w:rsidRPr="009E419D" w:rsidRDefault="009E419D" w:rsidP="009E419D">
      <w:pPr>
        <w:autoSpaceDE w:val="0"/>
        <w:autoSpaceDN w:val="0"/>
        <w:adjustRightInd w:val="0"/>
        <w:ind w:left="709"/>
        <w:contextualSpacing/>
        <w:jc w:val="both"/>
        <w:rPr>
          <w:rFonts w:eastAsia="Calibri"/>
          <w:lang w:eastAsia="en-US"/>
        </w:rPr>
      </w:pPr>
    </w:p>
    <w:p w14:paraId="5596505D" w14:textId="77777777" w:rsidR="009E419D" w:rsidRPr="009E419D" w:rsidRDefault="009E419D" w:rsidP="009E419D">
      <w:pPr>
        <w:widowControl w:val="0"/>
        <w:autoSpaceDE w:val="0"/>
        <w:autoSpaceDN w:val="0"/>
        <w:adjustRightInd w:val="0"/>
        <w:jc w:val="center"/>
        <w:rPr>
          <w:rFonts w:eastAsia="Calibri"/>
          <w:b/>
          <w:lang w:eastAsia="en-US"/>
        </w:rPr>
      </w:pPr>
      <w:r w:rsidRPr="009E419D">
        <w:rPr>
          <w:rFonts w:eastAsia="Calibri"/>
          <w:b/>
          <w:lang w:val="en-US" w:eastAsia="en-US"/>
        </w:rPr>
        <w:t>III</w:t>
      </w:r>
      <w:r w:rsidRPr="009E419D">
        <w:rPr>
          <w:rFonts w:eastAsia="Calibri"/>
          <w:b/>
          <w:lang w:eastAsia="en-U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0295D296" w14:textId="77777777" w:rsidR="009E419D" w:rsidRPr="009E419D" w:rsidRDefault="009E419D" w:rsidP="009E419D">
      <w:pPr>
        <w:autoSpaceDE w:val="0"/>
        <w:autoSpaceDN w:val="0"/>
        <w:adjustRightInd w:val="0"/>
        <w:ind w:firstLine="709"/>
        <w:jc w:val="both"/>
        <w:rPr>
          <w:rFonts w:eastAsia="Calibri"/>
          <w:lang w:eastAsia="en-US"/>
        </w:rPr>
      </w:pPr>
    </w:p>
    <w:p w14:paraId="48BC6CF4" w14:textId="77777777" w:rsidR="009E419D" w:rsidRPr="009E419D" w:rsidRDefault="009E419D" w:rsidP="009E419D">
      <w:pPr>
        <w:jc w:val="center"/>
        <w:rPr>
          <w:rFonts w:eastAsia="Calibri"/>
          <w:b/>
          <w:lang w:eastAsia="en-US"/>
        </w:rPr>
      </w:pPr>
      <w:r w:rsidRPr="009E419D">
        <w:rPr>
          <w:rFonts w:eastAsia="Calibri"/>
          <w:b/>
          <w:lang w:eastAsia="en-US"/>
        </w:rPr>
        <w:t>Исчерпывающий перечень административных процедур</w:t>
      </w:r>
    </w:p>
    <w:p w14:paraId="7FACA9C6" w14:textId="77777777" w:rsidR="009E419D" w:rsidRPr="009E419D" w:rsidRDefault="009E419D" w:rsidP="009E419D">
      <w:pPr>
        <w:suppressAutoHyphens/>
        <w:autoSpaceDE w:val="0"/>
        <w:autoSpaceDN w:val="0"/>
        <w:adjustRightInd w:val="0"/>
        <w:ind w:firstLine="709"/>
        <w:jc w:val="both"/>
        <w:outlineLvl w:val="0"/>
        <w:rPr>
          <w:rFonts w:eastAsia="Calibri"/>
          <w:lang w:eastAsia="en-US"/>
        </w:rPr>
      </w:pPr>
    </w:p>
    <w:p w14:paraId="1DFA1FA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3.1.</w:t>
      </w:r>
      <w:r w:rsidRPr="009E419D">
        <w:rPr>
          <w:rFonts w:eastAsia="Calibri"/>
          <w:lang w:eastAsia="en-US"/>
        </w:rPr>
        <w:tab/>
        <w:t>Предоставление Услуги включает в себя следующие административные процедуры:</w:t>
      </w:r>
    </w:p>
    <w:p w14:paraId="1F9DBE03"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установление личности Заявителя (представителя Заявителя); регистрация заявления;</w:t>
      </w:r>
    </w:p>
    <w:p w14:paraId="018F393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проверка комплектности документов, необходимых для предоставления Услуги;</w:t>
      </w:r>
    </w:p>
    <w:p w14:paraId="6E93527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получение сведений посредством единой системы межведомственного электронного взаимодействия (далее — СМЭВ);</w:t>
      </w:r>
    </w:p>
    <w:p w14:paraId="24D07F3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рассмотрение документов, необходимых для предоставления Услуги; принятие решения по результатам оказания Услуги;</w:t>
      </w:r>
    </w:p>
    <w:p w14:paraId="6DAE603C"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внесение результата оказания Услуги в государственный адресный реестр, ведение которого осуществляется в электронном виде;</w:t>
      </w:r>
    </w:p>
    <w:p w14:paraId="55AEE18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выдача результата оказания Услуги.</w:t>
      </w:r>
    </w:p>
    <w:p w14:paraId="310E91BF" w14:textId="77777777" w:rsidR="009E419D" w:rsidRPr="009E419D" w:rsidRDefault="009E419D" w:rsidP="009E419D">
      <w:pPr>
        <w:autoSpaceDE w:val="0"/>
        <w:autoSpaceDN w:val="0"/>
        <w:adjustRightInd w:val="0"/>
        <w:ind w:firstLine="709"/>
        <w:jc w:val="both"/>
        <w:rPr>
          <w:rFonts w:eastAsia="Calibri"/>
          <w:lang w:eastAsia="en-US"/>
        </w:rPr>
      </w:pPr>
    </w:p>
    <w:p w14:paraId="16FA0B7B" w14:textId="77777777" w:rsidR="009E419D" w:rsidRPr="009E419D" w:rsidRDefault="009E419D" w:rsidP="009E419D">
      <w:pPr>
        <w:jc w:val="center"/>
        <w:rPr>
          <w:rFonts w:eastAsia="Calibri"/>
          <w:b/>
          <w:lang w:eastAsia="en-US"/>
        </w:rPr>
      </w:pPr>
      <w:r w:rsidRPr="009E419D">
        <w:rPr>
          <w:rFonts w:eastAsia="Calibri"/>
          <w:b/>
          <w:lang w:eastAsia="en-US"/>
        </w:rPr>
        <w:t>Перечень административных процедур (действий) при предоставлении муниципальной услуги услуг в электронной форме</w:t>
      </w:r>
    </w:p>
    <w:p w14:paraId="11971EEA" w14:textId="77777777" w:rsidR="009E419D" w:rsidRPr="009E419D" w:rsidRDefault="009E419D" w:rsidP="009E419D">
      <w:pPr>
        <w:autoSpaceDE w:val="0"/>
        <w:autoSpaceDN w:val="0"/>
        <w:adjustRightInd w:val="0"/>
        <w:ind w:firstLine="709"/>
        <w:jc w:val="both"/>
        <w:rPr>
          <w:rFonts w:eastAsia="Calibri"/>
          <w:lang w:eastAsia="en-US"/>
        </w:rPr>
      </w:pPr>
    </w:p>
    <w:p w14:paraId="6D89B77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3.2.</w:t>
      </w:r>
      <w:r w:rsidRPr="009E419D">
        <w:rPr>
          <w:rFonts w:eastAsia="Calibri"/>
          <w:lang w:eastAsia="en-US"/>
        </w:rPr>
        <w:tab/>
        <w:t>При предоставлении Услуги в электронной форме заявителю обеспечивается возможность:</w:t>
      </w:r>
    </w:p>
    <w:p w14:paraId="574F725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получения информации о порядке и сроках предоставления Услуги;</w:t>
      </w:r>
    </w:p>
    <w:p w14:paraId="1DE2836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формирования заявления в форме электронного документа </w:t>
      </w:r>
      <w:r w:rsidR="007C0AA9">
        <w:rPr>
          <w:rFonts w:eastAsia="Calibri"/>
          <w:lang w:eastAsia="en-US"/>
        </w:rPr>
        <w:t xml:space="preserve">                                             </w:t>
      </w:r>
      <w:r w:rsidRPr="009E419D">
        <w:rPr>
          <w:rFonts w:eastAsia="Calibri"/>
          <w:lang w:eastAsia="en-US"/>
        </w:rPr>
        <w:t>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14:paraId="15D782F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приема и регистрации Уполномоченным органом заявления </w:t>
      </w:r>
      <w:r w:rsidR="007C0AA9">
        <w:rPr>
          <w:rFonts w:eastAsia="Calibri"/>
          <w:lang w:eastAsia="en-US"/>
        </w:rPr>
        <w:t xml:space="preserve">                                         </w:t>
      </w:r>
      <w:r w:rsidRPr="009E419D">
        <w:rPr>
          <w:rFonts w:eastAsia="Calibri"/>
          <w:lang w:eastAsia="en-US"/>
        </w:rPr>
        <w:t>и прилагаемых документов;</w:t>
      </w:r>
    </w:p>
    <w:p w14:paraId="07C856A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получения Заявителем (представителем Заявителя) результата предоставления Услуги в форме электронного документа;</w:t>
      </w:r>
    </w:p>
    <w:p w14:paraId="2BB160D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получения сведений о ходе рассмотрения заявления;</w:t>
      </w:r>
    </w:p>
    <w:p w14:paraId="4EDC207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осуществления оценки качества предоставления Услуги;</w:t>
      </w:r>
    </w:p>
    <w:p w14:paraId="6DD58C2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14:paraId="346FA797" w14:textId="77777777" w:rsidR="009E419D" w:rsidRPr="009E419D" w:rsidRDefault="009E419D" w:rsidP="009E419D">
      <w:pPr>
        <w:autoSpaceDE w:val="0"/>
        <w:autoSpaceDN w:val="0"/>
        <w:adjustRightInd w:val="0"/>
        <w:ind w:firstLine="709"/>
        <w:jc w:val="both"/>
        <w:rPr>
          <w:rFonts w:eastAsia="Calibri"/>
          <w:lang w:eastAsia="en-US"/>
        </w:rPr>
      </w:pPr>
    </w:p>
    <w:p w14:paraId="3A7D0E78" w14:textId="77777777" w:rsidR="009E419D" w:rsidRPr="009E419D" w:rsidRDefault="009E419D" w:rsidP="009E419D">
      <w:pPr>
        <w:jc w:val="center"/>
        <w:rPr>
          <w:rFonts w:eastAsia="Calibri"/>
          <w:b/>
          <w:lang w:eastAsia="en-US"/>
        </w:rPr>
      </w:pPr>
      <w:r w:rsidRPr="009E419D">
        <w:rPr>
          <w:rFonts w:eastAsia="Calibri"/>
          <w:b/>
          <w:lang w:eastAsia="en-US"/>
        </w:rPr>
        <w:t>Порядок осуществления административных процедур (действий) в электронной форме</w:t>
      </w:r>
    </w:p>
    <w:p w14:paraId="6AA0D76D" w14:textId="77777777" w:rsidR="009E419D" w:rsidRPr="009E419D" w:rsidRDefault="009E419D" w:rsidP="009E419D">
      <w:pPr>
        <w:autoSpaceDE w:val="0"/>
        <w:autoSpaceDN w:val="0"/>
        <w:adjustRightInd w:val="0"/>
        <w:ind w:firstLine="709"/>
        <w:jc w:val="both"/>
        <w:rPr>
          <w:rFonts w:eastAsia="Calibri"/>
          <w:lang w:eastAsia="en-US"/>
        </w:rPr>
      </w:pPr>
    </w:p>
    <w:p w14:paraId="3775558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3.3.</w:t>
      </w:r>
      <w:r w:rsidRPr="009E419D">
        <w:rPr>
          <w:rFonts w:eastAsia="Calibri"/>
          <w:lang w:eastAsia="en-US"/>
        </w:rPr>
        <w:tab/>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14:paraId="2B5EE93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14:paraId="7325E6A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При выявлении некорректно заполненного поля электронной формы заявления Заявитель уведомляется о характере выявленной ошибки и порядке </w:t>
      </w:r>
      <w:r w:rsidR="007C0AA9">
        <w:rPr>
          <w:rFonts w:eastAsia="Calibri"/>
          <w:lang w:eastAsia="en-US"/>
        </w:rPr>
        <w:t xml:space="preserve">                 </w:t>
      </w:r>
      <w:r w:rsidRPr="009E419D">
        <w:rPr>
          <w:rFonts w:eastAsia="Calibri"/>
          <w:lang w:eastAsia="en-US"/>
        </w:rPr>
        <w:t xml:space="preserve">ее устранения посредством информационного сообщения непосредственно </w:t>
      </w:r>
      <w:r w:rsidR="007C0AA9">
        <w:rPr>
          <w:rFonts w:eastAsia="Calibri"/>
          <w:lang w:eastAsia="en-US"/>
        </w:rPr>
        <w:t xml:space="preserve">                            </w:t>
      </w:r>
      <w:r w:rsidRPr="009E419D">
        <w:rPr>
          <w:rFonts w:eastAsia="Calibri"/>
          <w:lang w:eastAsia="en-US"/>
        </w:rPr>
        <w:t>в электронной форме заявления.</w:t>
      </w:r>
    </w:p>
    <w:p w14:paraId="100D8DC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При формировании заявления Заявителю обеспечивается:</w:t>
      </w:r>
    </w:p>
    <w:p w14:paraId="7305A6B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а) возможность сохранения заявления и иных документов, указа</w:t>
      </w:r>
      <w:r w:rsidR="00952931">
        <w:rPr>
          <w:rFonts w:eastAsia="Calibri"/>
          <w:lang w:eastAsia="en-US"/>
        </w:rPr>
        <w:t xml:space="preserve">нных </w:t>
      </w:r>
      <w:r w:rsidR="007C0AA9">
        <w:rPr>
          <w:rFonts w:eastAsia="Calibri"/>
          <w:lang w:eastAsia="en-US"/>
        </w:rPr>
        <w:t xml:space="preserve">                      </w:t>
      </w:r>
      <w:r w:rsidR="00952931">
        <w:rPr>
          <w:rFonts w:eastAsia="Calibri"/>
          <w:lang w:eastAsia="en-US"/>
        </w:rPr>
        <w:t>в пунктах 2.15 настоящего Административного р</w:t>
      </w:r>
      <w:r w:rsidRPr="009E419D">
        <w:rPr>
          <w:rFonts w:eastAsia="Calibri"/>
          <w:lang w:eastAsia="en-US"/>
        </w:rPr>
        <w:t>егламента, необходимых для предоставления Услуги;</w:t>
      </w:r>
    </w:p>
    <w:p w14:paraId="3ADACCD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6) возможность печати на бумажном носителе копии электронной формы заявления и иных документов, указа</w:t>
      </w:r>
      <w:r w:rsidR="00952931">
        <w:rPr>
          <w:rFonts w:eastAsia="Calibri"/>
          <w:lang w:eastAsia="en-US"/>
        </w:rPr>
        <w:t>нных в пунктах 2.15 настоящего Административного р</w:t>
      </w:r>
      <w:r w:rsidRPr="009E419D">
        <w:rPr>
          <w:rFonts w:eastAsia="Calibri"/>
          <w:lang w:eastAsia="en-US"/>
        </w:rPr>
        <w:t>егламента, необходимых для предоставления Услуги;</w:t>
      </w:r>
    </w:p>
    <w:p w14:paraId="76F1643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14:paraId="259D90F5"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г) заполнение полей электронной формы заявления до начала ввода сведений Заявителем с использованием сведений, размещенных в ЕСИА, </w:t>
      </w:r>
      <w:r w:rsidR="007C0AA9">
        <w:rPr>
          <w:rFonts w:eastAsia="Calibri"/>
          <w:lang w:eastAsia="en-US"/>
        </w:rPr>
        <w:t xml:space="preserve">                         </w:t>
      </w:r>
      <w:r w:rsidRPr="009E419D">
        <w:rPr>
          <w:rFonts w:eastAsia="Calibri"/>
          <w:lang w:eastAsia="en-US"/>
        </w:rPr>
        <w:t>и сведений, опубликованных на ЕПГУ, в части, касающейся сведений, отсутствующих в ЕСИА (при заполнении</w:t>
      </w:r>
      <w:r w:rsidR="00952931">
        <w:rPr>
          <w:rFonts w:eastAsia="Calibri"/>
          <w:lang w:eastAsia="en-US"/>
        </w:rPr>
        <w:t xml:space="preserve"> формы заявления посредством ЕП</w:t>
      </w:r>
      <w:r w:rsidRPr="009E419D">
        <w:rPr>
          <w:rFonts w:eastAsia="Calibri"/>
          <w:lang w:eastAsia="en-US"/>
        </w:rPr>
        <w:t>ГУ);</w:t>
      </w:r>
    </w:p>
    <w:p w14:paraId="28CEC2E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д) возможность вернуться на любой из этапов заполнения электронной формы заявления без потери ранее введенной информации;</w:t>
      </w:r>
    </w:p>
    <w:p w14:paraId="1F16C3E0"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е) возможность доступа Заявителя к заявлениям, поданным им ранее </w:t>
      </w:r>
      <w:r w:rsidR="007C0AA9">
        <w:rPr>
          <w:rFonts w:eastAsia="Calibri"/>
          <w:lang w:eastAsia="en-US"/>
        </w:rPr>
        <w:t xml:space="preserve">                       </w:t>
      </w:r>
      <w:r w:rsidRPr="009E419D">
        <w:rPr>
          <w:rFonts w:eastAsia="Calibri"/>
          <w:lang w:eastAsia="en-US"/>
        </w:rPr>
        <w:t>в течение н</w:t>
      </w:r>
      <w:r w:rsidR="00952931">
        <w:rPr>
          <w:rFonts w:eastAsia="Calibri"/>
          <w:lang w:eastAsia="en-US"/>
        </w:rPr>
        <w:t>е менее, чем одного года, а так</w:t>
      </w:r>
      <w:r w:rsidRPr="009E419D">
        <w:rPr>
          <w:rFonts w:eastAsia="Calibri"/>
          <w:lang w:eastAsia="en-US"/>
        </w:rPr>
        <w:t>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14:paraId="47651A34"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14:paraId="0CAB0EB7"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3.4.</w:t>
      </w:r>
      <w:r w:rsidRPr="009E419D">
        <w:rPr>
          <w:rFonts w:eastAsia="Calibri"/>
          <w:lang w:eastAsia="en-US"/>
        </w:rPr>
        <w:tab/>
        <w:t>Уполномоченный орган обеспеч</w:t>
      </w:r>
      <w:r w:rsidR="00952931">
        <w:rPr>
          <w:rFonts w:eastAsia="Calibri"/>
          <w:lang w:eastAsia="en-US"/>
        </w:rPr>
        <w:t xml:space="preserve">ивает в срок не позднее </w:t>
      </w:r>
      <w:proofErr w:type="spellStart"/>
      <w:r w:rsidR="00952931">
        <w:rPr>
          <w:rFonts w:eastAsia="Calibri"/>
          <w:lang w:eastAsia="en-US"/>
        </w:rPr>
        <w:t>paбочего</w:t>
      </w:r>
      <w:proofErr w:type="spellEnd"/>
      <w:r w:rsidRPr="009E419D">
        <w:rPr>
          <w:rFonts w:eastAsia="Calibri"/>
          <w:lang w:eastAsia="en-US"/>
        </w:rPr>
        <w:t xml:space="preserve"> дня, следующего за днем поступления заявления, а в случае его поступления </w:t>
      </w:r>
      <w:r w:rsidR="007C0AA9">
        <w:rPr>
          <w:rFonts w:eastAsia="Calibri"/>
          <w:lang w:eastAsia="en-US"/>
        </w:rPr>
        <w:t xml:space="preserve">                   </w:t>
      </w:r>
      <w:r w:rsidRPr="009E419D">
        <w:rPr>
          <w:rFonts w:eastAsia="Calibri"/>
          <w:lang w:eastAsia="en-US"/>
        </w:rPr>
        <w:t>в нерабочий или праздничный день – в следующий за ним первый рабочий день:</w:t>
      </w:r>
    </w:p>
    <w:p w14:paraId="1960437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а) прием документов, необходимых для предоставления </w:t>
      </w:r>
      <w:proofErr w:type="gramStart"/>
      <w:r w:rsidRPr="009E419D">
        <w:rPr>
          <w:rFonts w:eastAsia="Calibri"/>
          <w:lang w:eastAsia="en-US"/>
        </w:rPr>
        <w:t xml:space="preserve">Услуги,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и направление Заявителю электронного сообщения о поступлении заявления;</w:t>
      </w:r>
    </w:p>
    <w:p w14:paraId="1D083266"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6) регистрацию заявления и направление Заявителю уведомления </w:t>
      </w:r>
      <w:r w:rsidR="007C0AA9">
        <w:rPr>
          <w:rFonts w:eastAsia="Calibri"/>
          <w:lang w:eastAsia="en-US"/>
        </w:rPr>
        <w:t xml:space="preserve">                              </w:t>
      </w:r>
      <w:r w:rsidRPr="009E419D">
        <w:rPr>
          <w:rFonts w:eastAsia="Calibri"/>
          <w:lang w:eastAsia="en-US"/>
        </w:rPr>
        <w:t>о регистрации заявления либо об отказе в приеме документов, необходимых для Услуги.</w:t>
      </w:r>
    </w:p>
    <w:p w14:paraId="5E823F8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3.5.</w:t>
      </w:r>
      <w:r w:rsidRPr="009E419D">
        <w:rPr>
          <w:rFonts w:eastAsia="Calibri"/>
          <w:lang w:eastAsia="en-US"/>
        </w:rPr>
        <w:tab/>
        <w:t>Заявителю в качестве результата предоставлении Услуги обеспечивается возможность получения документа:</w:t>
      </w:r>
    </w:p>
    <w:p w14:paraId="45CD15E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посредством ЕПГУ, регионального портала и портала ФИАС;</w:t>
      </w:r>
    </w:p>
    <w:p w14:paraId="67CD5D2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 виде бумажного документа, подтверждающего содержание электронного документа, который Заявитель получает при личном обращении.</w:t>
      </w:r>
    </w:p>
    <w:p w14:paraId="4C7ADFF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3.6.</w:t>
      </w:r>
      <w:r w:rsidRPr="009E419D">
        <w:rPr>
          <w:rFonts w:eastAsia="Calibri"/>
          <w:lang w:eastAsia="en-US"/>
        </w:rPr>
        <w:tab/>
        <w:t xml:space="preserve">Оценка качества предоставления Услуги осуществляется </w:t>
      </w:r>
      <w:r w:rsidR="007C0AA9">
        <w:rPr>
          <w:rFonts w:eastAsia="Calibri"/>
          <w:lang w:eastAsia="en-US"/>
        </w:rPr>
        <w:t xml:space="preserve">                                    </w:t>
      </w:r>
      <w:r w:rsidRPr="009E419D">
        <w:rPr>
          <w:rFonts w:eastAsia="Calibri"/>
          <w:lang w:eastAsia="en-US"/>
        </w:rPr>
        <w:t xml:space="preserve">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w:t>
      </w:r>
      <w:r w:rsidR="007C0AA9">
        <w:rPr>
          <w:rFonts w:eastAsia="Calibri"/>
          <w:lang w:eastAsia="en-US"/>
        </w:rPr>
        <w:t xml:space="preserve">                           </w:t>
      </w:r>
      <w:r w:rsidRPr="009E419D">
        <w:rPr>
          <w:rFonts w:eastAsia="Calibri"/>
          <w:lang w:eastAsia="en-US"/>
        </w:rPr>
        <w:t>от 12.12.2012 №1284.</w:t>
      </w:r>
    </w:p>
    <w:p w14:paraId="20EF78F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Результаты оценки качества оказания Услуги передаются </w:t>
      </w:r>
      <w:r w:rsidR="007C0AA9">
        <w:rPr>
          <w:rFonts w:eastAsia="Calibri"/>
          <w:lang w:eastAsia="en-US"/>
        </w:rPr>
        <w:t xml:space="preserve">                                                 </w:t>
      </w:r>
      <w:r w:rsidRPr="009E419D">
        <w:rPr>
          <w:rFonts w:eastAsia="Calibri"/>
          <w:lang w:eastAsia="en-US"/>
        </w:rPr>
        <w:t>в автоматизированную информационную систему «Информационно-аналитическая система мониторинга качества государственных услуг».</w:t>
      </w:r>
    </w:p>
    <w:p w14:paraId="1E00CBA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3.7.</w:t>
      </w:r>
      <w:r w:rsidRPr="009E419D">
        <w:rPr>
          <w:rFonts w:eastAsia="Calibri"/>
          <w:lang w:eastAsia="en-US"/>
        </w:rPr>
        <w:tab/>
        <w:t xml:space="preserve">Заявителю обеспечивается возможность направления жалобы </w:t>
      </w:r>
      <w:r w:rsidR="007C0AA9">
        <w:rPr>
          <w:rFonts w:eastAsia="Calibri"/>
          <w:lang w:eastAsia="en-US"/>
        </w:rPr>
        <w:t xml:space="preserve">                      </w:t>
      </w:r>
      <w:r w:rsidRPr="009E419D">
        <w:rPr>
          <w:rFonts w:eastAsia="Calibri"/>
          <w:lang w:eastAsia="en-US"/>
        </w:rPr>
        <w:t xml:space="preserve">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w:t>
      </w:r>
      <w:r w:rsidR="007C0AA9">
        <w:rPr>
          <w:rFonts w:eastAsia="Calibri"/>
          <w:lang w:eastAsia="en-US"/>
        </w:rPr>
        <w:t xml:space="preserve">                 </w:t>
      </w:r>
      <w:r w:rsidRPr="009E419D">
        <w:rPr>
          <w:rFonts w:eastAsia="Calibri"/>
          <w:lang w:eastAsia="en-US"/>
        </w:rPr>
        <w:t xml:space="preserve">«О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w:t>
      </w:r>
      <w:r w:rsidR="007C0AA9">
        <w:rPr>
          <w:rFonts w:eastAsia="Calibri"/>
          <w:lang w:eastAsia="en-US"/>
        </w:rPr>
        <w:t xml:space="preserve">                                        </w:t>
      </w:r>
      <w:r w:rsidRPr="009E419D">
        <w:rPr>
          <w:rFonts w:eastAsia="Calibri"/>
          <w:lang w:eastAsia="en-US"/>
        </w:rPr>
        <w:t>и муниципальных услуг».</w:t>
      </w:r>
    </w:p>
    <w:p w14:paraId="1F91FF1E" w14:textId="77777777" w:rsidR="009E419D" w:rsidRDefault="009E419D" w:rsidP="009E419D">
      <w:pPr>
        <w:autoSpaceDE w:val="0"/>
        <w:autoSpaceDN w:val="0"/>
        <w:adjustRightInd w:val="0"/>
        <w:ind w:firstLine="709"/>
        <w:jc w:val="both"/>
        <w:rPr>
          <w:rFonts w:eastAsia="Calibri"/>
          <w:lang w:eastAsia="en-US"/>
        </w:rPr>
      </w:pPr>
    </w:p>
    <w:p w14:paraId="3EF4EAE1" w14:textId="77777777" w:rsidR="00952931" w:rsidRDefault="00952931" w:rsidP="009E419D">
      <w:pPr>
        <w:autoSpaceDE w:val="0"/>
        <w:autoSpaceDN w:val="0"/>
        <w:adjustRightInd w:val="0"/>
        <w:ind w:firstLine="709"/>
        <w:jc w:val="both"/>
        <w:rPr>
          <w:rFonts w:eastAsia="Calibri"/>
          <w:lang w:eastAsia="en-US"/>
        </w:rPr>
      </w:pPr>
    </w:p>
    <w:p w14:paraId="54E3906E" w14:textId="77777777" w:rsidR="00952931" w:rsidRDefault="00952931" w:rsidP="009E419D">
      <w:pPr>
        <w:autoSpaceDE w:val="0"/>
        <w:autoSpaceDN w:val="0"/>
        <w:adjustRightInd w:val="0"/>
        <w:ind w:firstLine="709"/>
        <w:jc w:val="both"/>
        <w:rPr>
          <w:rFonts w:eastAsia="Calibri"/>
          <w:lang w:eastAsia="en-US"/>
        </w:rPr>
      </w:pPr>
    </w:p>
    <w:p w14:paraId="3928ABDF" w14:textId="77777777" w:rsidR="007C0AA9" w:rsidRPr="009E419D" w:rsidRDefault="007C0AA9" w:rsidP="009E419D">
      <w:pPr>
        <w:autoSpaceDE w:val="0"/>
        <w:autoSpaceDN w:val="0"/>
        <w:adjustRightInd w:val="0"/>
        <w:ind w:firstLine="709"/>
        <w:jc w:val="both"/>
        <w:rPr>
          <w:rFonts w:eastAsia="Calibri"/>
          <w:lang w:eastAsia="en-US"/>
        </w:rPr>
      </w:pPr>
    </w:p>
    <w:p w14:paraId="685650AB" w14:textId="77777777" w:rsidR="007C0AA9" w:rsidRDefault="009E419D" w:rsidP="009E419D">
      <w:pPr>
        <w:jc w:val="center"/>
        <w:rPr>
          <w:rFonts w:eastAsia="Calibri"/>
          <w:b/>
          <w:lang w:eastAsia="en-US"/>
        </w:rPr>
      </w:pPr>
      <w:r w:rsidRPr="009E419D">
        <w:rPr>
          <w:rFonts w:eastAsia="Calibri"/>
          <w:b/>
          <w:lang w:eastAsia="en-US"/>
        </w:rPr>
        <w:lastRenderedPageBreak/>
        <w:t xml:space="preserve">Порядок исправления допущенных опечаток и ошибок в выданных </w:t>
      </w:r>
    </w:p>
    <w:p w14:paraId="526194F9" w14:textId="77777777" w:rsidR="009E419D" w:rsidRPr="009E419D" w:rsidRDefault="009E419D" w:rsidP="009E419D">
      <w:pPr>
        <w:jc w:val="center"/>
        <w:rPr>
          <w:rFonts w:eastAsia="Calibri"/>
          <w:b/>
          <w:lang w:eastAsia="en-US"/>
        </w:rPr>
      </w:pPr>
      <w:r w:rsidRPr="009E419D">
        <w:rPr>
          <w:rFonts w:eastAsia="Calibri"/>
          <w:b/>
          <w:lang w:eastAsia="en-US"/>
        </w:rPr>
        <w:t>в результате предоставления муниципальной услуги документах</w:t>
      </w:r>
    </w:p>
    <w:p w14:paraId="049D0108" w14:textId="77777777" w:rsidR="009E419D" w:rsidRPr="009E419D" w:rsidRDefault="009E419D" w:rsidP="009E419D">
      <w:pPr>
        <w:autoSpaceDE w:val="0"/>
        <w:autoSpaceDN w:val="0"/>
        <w:adjustRightInd w:val="0"/>
        <w:ind w:firstLine="709"/>
        <w:jc w:val="both"/>
        <w:rPr>
          <w:rFonts w:eastAsia="Calibri"/>
          <w:lang w:eastAsia="en-US"/>
        </w:rPr>
      </w:pPr>
    </w:p>
    <w:p w14:paraId="163D4AF4" w14:textId="77777777" w:rsidR="009E419D" w:rsidRPr="009E419D" w:rsidRDefault="009E419D" w:rsidP="009E419D">
      <w:pPr>
        <w:tabs>
          <w:tab w:val="left" w:pos="0"/>
        </w:tabs>
        <w:suppressAutoHyphens/>
        <w:autoSpaceDE w:val="0"/>
        <w:autoSpaceDN w:val="0"/>
        <w:adjustRightInd w:val="0"/>
        <w:ind w:firstLine="708"/>
        <w:jc w:val="both"/>
        <w:outlineLvl w:val="0"/>
        <w:rPr>
          <w:rFonts w:eastAsia="Calibri"/>
          <w:lang w:eastAsia="en-US"/>
        </w:rPr>
      </w:pPr>
      <w:r w:rsidRPr="009E419D">
        <w:rPr>
          <w:rFonts w:eastAsia="Calibri"/>
          <w:lang w:eastAsia="en-US"/>
        </w:rPr>
        <w:t>3.8.</w:t>
      </w:r>
      <w:r w:rsidRPr="009E419D">
        <w:rPr>
          <w:rFonts w:eastAsia="Calibri"/>
          <w:lang w:eastAsia="en-US"/>
        </w:rPr>
        <w:tab/>
        <w:t xml:space="preserve">В случае обнаружения уполномоченным органом опечаток и ошибок в выданных в результате предоставления услуги документов, орган, уполномоченный на оказание услуги и издавший акт, вносит изменение </w:t>
      </w:r>
      <w:r w:rsidR="007C0AA9">
        <w:rPr>
          <w:rFonts w:eastAsia="Calibri"/>
          <w:lang w:eastAsia="en-US"/>
        </w:rPr>
        <w:t xml:space="preserve">                              </w:t>
      </w:r>
      <w:r w:rsidRPr="009E419D">
        <w:rPr>
          <w:rFonts w:eastAsia="Calibri"/>
          <w:lang w:eastAsia="en-US"/>
        </w:rPr>
        <w:t>в вышеуказанный документ.</w:t>
      </w:r>
    </w:p>
    <w:p w14:paraId="48712B36" w14:textId="77777777" w:rsidR="009E419D" w:rsidRPr="009E419D" w:rsidRDefault="009E419D" w:rsidP="009E419D">
      <w:pPr>
        <w:tabs>
          <w:tab w:val="left" w:pos="0"/>
        </w:tabs>
        <w:suppressAutoHyphens/>
        <w:autoSpaceDE w:val="0"/>
        <w:autoSpaceDN w:val="0"/>
        <w:adjustRightInd w:val="0"/>
        <w:ind w:firstLine="708"/>
        <w:jc w:val="both"/>
        <w:outlineLvl w:val="0"/>
        <w:rPr>
          <w:rFonts w:eastAsia="Calibri"/>
          <w:color w:val="000000"/>
          <w:lang w:eastAsia="en-US"/>
        </w:rPr>
      </w:pPr>
      <w:r w:rsidRPr="009E419D">
        <w:rPr>
          <w:rFonts w:eastAsia="Calibri"/>
          <w:lang w:eastAsia="en-US"/>
        </w:rPr>
        <w:t xml:space="preserve">В случае обнаружения заявителем допущенных в выданных в результате предоставления услуги документов опечаток и ошибок заявитель направляет </w:t>
      </w:r>
      <w:r w:rsidR="007C0AA9">
        <w:rPr>
          <w:rFonts w:eastAsia="Calibri"/>
          <w:lang w:eastAsia="en-US"/>
        </w:rPr>
        <w:t xml:space="preserve">                   </w:t>
      </w:r>
      <w:r w:rsidRPr="009E419D">
        <w:rPr>
          <w:rFonts w:eastAsia="Calibri"/>
          <w:lang w:eastAsia="en-US"/>
        </w:rPr>
        <w:t xml:space="preserve">в уполномоченный орган письменное заявление в произвольной форме </w:t>
      </w:r>
      <w:r w:rsidR="007C0AA9">
        <w:rPr>
          <w:rFonts w:eastAsia="Calibri"/>
          <w:lang w:eastAsia="en-US"/>
        </w:rPr>
        <w:t xml:space="preserve">                                 </w:t>
      </w:r>
      <w:r w:rsidRPr="009E419D">
        <w:rPr>
          <w:rFonts w:eastAsia="Calibri"/>
          <w:lang w:eastAsia="en-US"/>
        </w:rPr>
        <w:t>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r w:rsidRPr="009E419D">
        <w:rPr>
          <w:rFonts w:eastAsia="Calibri"/>
          <w:color w:val="000000"/>
          <w:lang w:eastAsia="en-US"/>
        </w:rPr>
        <w:t>.</w:t>
      </w:r>
    </w:p>
    <w:p w14:paraId="389395C7" w14:textId="77777777" w:rsidR="009E419D" w:rsidRPr="009E419D" w:rsidRDefault="009E419D" w:rsidP="009E419D">
      <w:pPr>
        <w:tabs>
          <w:tab w:val="left" w:pos="0"/>
        </w:tabs>
        <w:suppressAutoHyphens/>
        <w:autoSpaceDE w:val="0"/>
        <w:autoSpaceDN w:val="0"/>
        <w:adjustRightInd w:val="0"/>
        <w:ind w:firstLine="708"/>
        <w:jc w:val="both"/>
        <w:outlineLvl w:val="0"/>
        <w:rPr>
          <w:rFonts w:eastAsia="Calibri"/>
          <w:color w:val="000000"/>
          <w:lang w:eastAsia="en-US"/>
        </w:rPr>
      </w:pPr>
      <w:r w:rsidRPr="009E419D">
        <w:rPr>
          <w:rFonts w:eastAsia="Calibri"/>
          <w:color w:val="000000"/>
          <w:lang w:eastAsia="en-US"/>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14:paraId="10E5C0FF" w14:textId="77777777" w:rsidR="009E419D" w:rsidRPr="009E419D" w:rsidRDefault="009E419D" w:rsidP="009E419D">
      <w:pPr>
        <w:tabs>
          <w:tab w:val="left" w:pos="0"/>
        </w:tabs>
        <w:suppressAutoHyphens/>
        <w:autoSpaceDE w:val="0"/>
        <w:autoSpaceDN w:val="0"/>
        <w:adjustRightInd w:val="0"/>
        <w:ind w:firstLine="708"/>
        <w:jc w:val="both"/>
        <w:outlineLvl w:val="0"/>
        <w:rPr>
          <w:rFonts w:eastAsia="Calibri"/>
          <w:color w:val="000000"/>
          <w:lang w:eastAsia="en-US"/>
        </w:rPr>
      </w:pPr>
      <w:r w:rsidRPr="009E419D">
        <w:rPr>
          <w:rFonts w:eastAsia="Calibri"/>
          <w:color w:val="000000"/>
          <w:lang w:eastAsia="en-US"/>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r w:rsidR="00952931">
        <w:rPr>
          <w:rFonts w:eastAsia="Calibri"/>
          <w:color w:val="000000"/>
          <w:lang w:eastAsia="en-US"/>
        </w:rPr>
        <w:t>.</w:t>
      </w:r>
    </w:p>
    <w:p w14:paraId="5929B7F9" w14:textId="77777777" w:rsidR="009E419D" w:rsidRPr="009E419D" w:rsidRDefault="009E419D" w:rsidP="009E419D">
      <w:pPr>
        <w:autoSpaceDE w:val="0"/>
        <w:autoSpaceDN w:val="0"/>
        <w:adjustRightInd w:val="0"/>
        <w:ind w:firstLine="709"/>
        <w:jc w:val="both"/>
        <w:rPr>
          <w:rFonts w:eastAsia="Calibri"/>
          <w:lang w:eastAsia="en-US"/>
        </w:rPr>
      </w:pPr>
    </w:p>
    <w:p w14:paraId="3083B448" w14:textId="77777777" w:rsidR="00952931" w:rsidRDefault="009E419D" w:rsidP="007C0AA9">
      <w:pPr>
        <w:autoSpaceDE w:val="0"/>
        <w:autoSpaceDN w:val="0"/>
        <w:adjustRightInd w:val="0"/>
        <w:jc w:val="center"/>
        <w:rPr>
          <w:rFonts w:eastAsia="Calibri"/>
          <w:b/>
          <w:lang w:eastAsia="en-US"/>
        </w:rPr>
      </w:pPr>
      <w:r w:rsidRPr="009E419D">
        <w:rPr>
          <w:rFonts w:eastAsia="Calibri"/>
          <w:b/>
          <w:lang w:eastAsia="en-US"/>
        </w:rPr>
        <w:t>IV.</w:t>
      </w:r>
      <w:r w:rsidR="00952931">
        <w:rPr>
          <w:rFonts w:eastAsia="Calibri"/>
          <w:b/>
          <w:lang w:eastAsia="en-US"/>
        </w:rPr>
        <w:t xml:space="preserve"> Формы контроля за исполнением </w:t>
      </w:r>
    </w:p>
    <w:p w14:paraId="47A80C6A" w14:textId="77777777" w:rsidR="009E419D" w:rsidRPr="009E419D" w:rsidRDefault="00952931" w:rsidP="007C0AA9">
      <w:pPr>
        <w:autoSpaceDE w:val="0"/>
        <w:autoSpaceDN w:val="0"/>
        <w:adjustRightInd w:val="0"/>
        <w:jc w:val="center"/>
        <w:rPr>
          <w:rFonts w:eastAsia="Calibri"/>
          <w:b/>
          <w:lang w:eastAsia="en-US"/>
        </w:rPr>
      </w:pPr>
      <w:r>
        <w:rPr>
          <w:rFonts w:eastAsia="Calibri"/>
          <w:b/>
          <w:lang w:eastAsia="en-US"/>
        </w:rPr>
        <w:t>А</w:t>
      </w:r>
      <w:r w:rsidR="009E419D" w:rsidRPr="009E419D">
        <w:rPr>
          <w:rFonts w:eastAsia="Calibri"/>
          <w:b/>
          <w:lang w:eastAsia="en-US"/>
        </w:rPr>
        <w:t>дминистративного</w:t>
      </w:r>
      <w:r>
        <w:rPr>
          <w:rFonts w:eastAsia="Calibri"/>
          <w:b/>
          <w:lang w:eastAsia="en-US"/>
        </w:rPr>
        <w:t xml:space="preserve"> </w:t>
      </w:r>
      <w:r w:rsidR="009E419D" w:rsidRPr="009E419D">
        <w:rPr>
          <w:rFonts w:eastAsia="Calibri"/>
          <w:b/>
          <w:lang w:eastAsia="en-US"/>
        </w:rPr>
        <w:t>регламента</w:t>
      </w:r>
    </w:p>
    <w:p w14:paraId="14F12BAE" w14:textId="77777777" w:rsidR="009E419D" w:rsidRPr="009E419D" w:rsidRDefault="009E419D" w:rsidP="007C0AA9">
      <w:pPr>
        <w:autoSpaceDE w:val="0"/>
        <w:autoSpaceDN w:val="0"/>
        <w:adjustRightInd w:val="0"/>
        <w:jc w:val="center"/>
        <w:rPr>
          <w:rFonts w:eastAsia="Calibri"/>
          <w:lang w:eastAsia="en-US"/>
        </w:rPr>
      </w:pPr>
    </w:p>
    <w:p w14:paraId="03257EA4" w14:textId="77777777" w:rsidR="009E419D" w:rsidRPr="009E419D" w:rsidRDefault="009E419D" w:rsidP="007C0AA9">
      <w:pPr>
        <w:autoSpaceDE w:val="0"/>
        <w:autoSpaceDN w:val="0"/>
        <w:adjustRightInd w:val="0"/>
        <w:jc w:val="center"/>
        <w:rPr>
          <w:rFonts w:eastAsia="Calibri"/>
          <w:b/>
          <w:lang w:eastAsia="en-US"/>
        </w:rPr>
      </w:pPr>
      <w:r w:rsidRPr="009E419D">
        <w:rPr>
          <w:rFonts w:eastAsia="Calibri"/>
          <w:b/>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078178B" w14:textId="77777777" w:rsidR="009E419D" w:rsidRPr="009E419D" w:rsidRDefault="009E419D" w:rsidP="007C0AA9">
      <w:pPr>
        <w:autoSpaceDE w:val="0"/>
        <w:autoSpaceDN w:val="0"/>
        <w:adjustRightInd w:val="0"/>
        <w:jc w:val="center"/>
        <w:rPr>
          <w:rFonts w:eastAsia="Calibri"/>
          <w:lang w:eastAsia="en-US"/>
        </w:rPr>
      </w:pPr>
    </w:p>
    <w:p w14:paraId="2A2C11A8"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4.1.</w:t>
      </w:r>
      <w:r w:rsidRPr="009E419D">
        <w:rPr>
          <w:rFonts w:eastAsia="Calibri"/>
          <w:lang w:eastAsia="en-US"/>
        </w:rPr>
        <w:tab/>
        <w:t>Текущий контроль за соблюд</w:t>
      </w:r>
      <w:r w:rsidR="00952931">
        <w:rPr>
          <w:rFonts w:eastAsia="Calibri"/>
          <w:lang w:eastAsia="en-US"/>
        </w:rPr>
        <w:t>ением и исполнением настоящего Административного р</w:t>
      </w:r>
      <w:r w:rsidRPr="009E419D">
        <w:rPr>
          <w:rFonts w:eastAsia="Calibri"/>
          <w:lang w:eastAsia="en-US"/>
        </w:rPr>
        <w:t>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14:paraId="77AE228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Для текущего контроля используются сведения служебной корреспонденции, устная и письменная информация специалистов </w:t>
      </w:r>
      <w:r w:rsidR="007C0AA9">
        <w:rPr>
          <w:rFonts w:eastAsia="Calibri"/>
          <w:lang w:eastAsia="en-US"/>
        </w:rPr>
        <w:t xml:space="preserve">                                         </w:t>
      </w:r>
      <w:r w:rsidRPr="009E419D">
        <w:rPr>
          <w:rFonts w:eastAsia="Calibri"/>
          <w:lang w:eastAsia="en-US"/>
        </w:rPr>
        <w:t>и должностных лиц Уполномоченного органа или многофункционального центра.</w:t>
      </w:r>
    </w:p>
    <w:p w14:paraId="6E70C18E"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Текущий контроль осуществляется путем проведения плановых </w:t>
      </w:r>
      <w:r w:rsidR="007C0AA9">
        <w:rPr>
          <w:rFonts w:eastAsia="Calibri"/>
          <w:lang w:eastAsia="en-US"/>
        </w:rPr>
        <w:t xml:space="preserve">                                 </w:t>
      </w:r>
      <w:r w:rsidRPr="009E419D">
        <w:rPr>
          <w:rFonts w:eastAsia="Calibri"/>
          <w:lang w:eastAsia="en-US"/>
        </w:rPr>
        <w:t>и внеплановых проверок:</w:t>
      </w:r>
    </w:p>
    <w:p w14:paraId="76BE5D4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lastRenderedPageBreak/>
        <w:t>решений о предоставлении (об отказе в предоставлении) Услуги;</w:t>
      </w:r>
    </w:p>
    <w:p w14:paraId="000DF811"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выявления и устранения нарушений прав граждан;</w:t>
      </w:r>
    </w:p>
    <w:p w14:paraId="32F2545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159AF909" w14:textId="77777777" w:rsidR="009E419D" w:rsidRPr="009E419D" w:rsidRDefault="009E419D" w:rsidP="009E419D">
      <w:pPr>
        <w:autoSpaceDE w:val="0"/>
        <w:autoSpaceDN w:val="0"/>
        <w:adjustRightInd w:val="0"/>
        <w:ind w:firstLine="709"/>
        <w:jc w:val="both"/>
        <w:rPr>
          <w:rFonts w:eastAsia="Calibri"/>
          <w:lang w:eastAsia="en-US"/>
        </w:rPr>
      </w:pPr>
    </w:p>
    <w:p w14:paraId="75508471" w14:textId="77777777" w:rsidR="009E419D" w:rsidRPr="009E419D" w:rsidRDefault="009E419D" w:rsidP="009E419D">
      <w:pPr>
        <w:autoSpaceDE w:val="0"/>
        <w:autoSpaceDN w:val="0"/>
        <w:adjustRightInd w:val="0"/>
        <w:ind w:firstLine="709"/>
        <w:jc w:val="center"/>
        <w:rPr>
          <w:rFonts w:eastAsia="Calibri"/>
          <w:lang w:eastAsia="en-US"/>
        </w:rPr>
      </w:pPr>
      <w:r w:rsidRPr="009E419D">
        <w:rPr>
          <w:rFonts w:eastAsia="Calibri"/>
          <w:b/>
          <w:lang w:eastAsia="en-US"/>
        </w:rPr>
        <w:t xml:space="preserve">Порядок и периодичность осуществления плановых и внеплановых проверок полноты и качества предоставления муниципальной </w:t>
      </w:r>
      <w:proofErr w:type="gramStart"/>
      <w:r w:rsidRPr="009E419D">
        <w:rPr>
          <w:rFonts w:eastAsia="Calibri"/>
          <w:b/>
          <w:lang w:eastAsia="en-US"/>
        </w:rPr>
        <w:t>услуги,</w:t>
      </w:r>
      <w:r w:rsidR="007C0AA9">
        <w:rPr>
          <w:rFonts w:eastAsia="Calibri"/>
          <w:b/>
          <w:lang w:eastAsia="en-US"/>
        </w:rPr>
        <w:t xml:space="preserve">   </w:t>
      </w:r>
      <w:proofErr w:type="gramEnd"/>
      <w:r w:rsidR="007C0AA9">
        <w:rPr>
          <w:rFonts w:eastAsia="Calibri"/>
          <w:b/>
          <w:lang w:eastAsia="en-US"/>
        </w:rPr>
        <w:t xml:space="preserve">            </w:t>
      </w:r>
      <w:r w:rsidRPr="009E419D">
        <w:rPr>
          <w:rFonts w:eastAsia="Calibri"/>
          <w:b/>
          <w:lang w:eastAsia="en-US"/>
        </w:rPr>
        <w:t xml:space="preserve"> в том числе порядок и формы контроля за полнотой и качеством предоставления муниципальной услуги</w:t>
      </w:r>
    </w:p>
    <w:p w14:paraId="2CF5C968" w14:textId="77777777" w:rsidR="009E419D" w:rsidRPr="009E419D" w:rsidRDefault="009E419D" w:rsidP="009E419D">
      <w:pPr>
        <w:ind w:firstLine="709"/>
        <w:jc w:val="both"/>
        <w:rPr>
          <w:rFonts w:eastAsia="Calibri"/>
          <w:lang w:eastAsia="en-US"/>
        </w:rPr>
      </w:pPr>
    </w:p>
    <w:p w14:paraId="6C3C530D"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4.2.</w:t>
      </w:r>
      <w:r w:rsidRPr="009E419D">
        <w:rPr>
          <w:rFonts w:eastAsia="Calibri"/>
          <w:lang w:eastAsia="en-US"/>
        </w:rPr>
        <w:tab/>
        <w:t>Контроль за полнотой и качеством предоставления Услуги включает в себя проведение плановых и внеплановых проверок.</w:t>
      </w:r>
    </w:p>
    <w:p w14:paraId="614B035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4.3.</w:t>
      </w:r>
      <w:r w:rsidRPr="009E419D">
        <w:rPr>
          <w:rFonts w:eastAsia="Calibri"/>
          <w:lang w:eastAsia="en-US"/>
        </w:rPr>
        <w:tab/>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14:paraId="15CD31D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При плановой проверке полноты и качества предоставления Услуги контролю подлежат:</w:t>
      </w:r>
    </w:p>
    <w:p w14:paraId="7BFE1F9B"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соблюдение сроков предоставления Услуги;</w:t>
      </w:r>
    </w:p>
    <w:p w14:paraId="5F0F6BF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соблюдение положений настоящего </w:t>
      </w:r>
      <w:r w:rsidR="00952931">
        <w:rPr>
          <w:rFonts w:eastAsia="Calibri"/>
          <w:lang w:eastAsia="en-US"/>
        </w:rPr>
        <w:t>Административного р</w:t>
      </w:r>
      <w:r w:rsidRPr="009E419D">
        <w:rPr>
          <w:rFonts w:eastAsia="Calibri"/>
          <w:lang w:eastAsia="en-US"/>
        </w:rPr>
        <w:t xml:space="preserve">егламента </w:t>
      </w:r>
      <w:r w:rsidR="007C0AA9">
        <w:rPr>
          <w:rFonts w:eastAsia="Calibri"/>
          <w:lang w:eastAsia="en-US"/>
        </w:rPr>
        <w:t xml:space="preserve">                     </w:t>
      </w:r>
      <w:r w:rsidRPr="009E419D">
        <w:rPr>
          <w:rFonts w:eastAsia="Calibri"/>
          <w:lang w:eastAsia="en-US"/>
        </w:rPr>
        <w:t xml:space="preserve">и иных нормативных правовых актов, устанавливающих требования </w:t>
      </w:r>
      <w:r w:rsidR="007C0AA9">
        <w:rPr>
          <w:rFonts w:eastAsia="Calibri"/>
          <w:lang w:eastAsia="en-US"/>
        </w:rPr>
        <w:t xml:space="preserve">                                     </w:t>
      </w:r>
      <w:r w:rsidRPr="009E419D">
        <w:rPr>
          <w:rFonts w:eastAsia="Calibri"/>
          <w:lang w:eastAsia="en-US"/>
        </w:rPr>
        <w:t>к предоставлению Услуги;</w:t>
      </w:r>
    </w:p>
    <w:p w14:paraId="6DAE3A99"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правильность и обоснованность принятого решения об отказе </w:t>
      </w:r>
      <w:r w:rsidR="007C0AA9">
        <w:rPr>
          <w:rFonts w:eastAsia="Calibri"/>
          <w:lang w:eastAsia="en-US"/>
        </w:rPr>
        <w:t xml:space="preserve">                                       </w:t>
      </w:r>
      <w:r w:rsidRPr="009E419D">
        <w:rPr>
          <w:rFonts w:eastAsia="Calibri"/>
          <w:lang w:eastAsia="en-US"/>
        </w:rPr>
        <w:t>в предоставлении Услуги.</w:t>
      </w:r>
    </w:p>
    <w:p w14:paraId="500AE52F"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Основанием для проведения внеплановых проверок являются:</w:t>
      </w:r>
    </w:p>
    <w:p w14:paraId="4D07219A"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14:paraId="25A0EF82" w14:textId="77777777" w:rsidR="009E419D" w:rsidRPr="009E419D" w:rsidRDefault="009E419D" w:rsidP="009E419D">
      <w:pPr>
        <w:autoSpaceDE w:val="0"/>
        <w:autoSpaceDN w:val="0"/>
        <w:adjustRightInd w:val="0"/>
        <w:ind w:firstLine="709"/>
        <w:jc w:val="both"/>
        <w:rPr>
          <w:rFonts w:eastAsia="Calibri"/>
          <w:lang w:eastAsia="en-US"/>
        </w:rPr>
      </w:pPr>
      <w:r w:rsidRPr="009E419D">
        <w:rPr>
          <w:rFonts w:eastAsia="Calibri"/>
          <w:lang w:eastAsia="en-US"/>
        </w:rPr>
        <w:t xml:space="preserve">обращения граждан и юридических лиц на нарушения </w:t>
      </w:r>
      <w:proofErr w:type="gramStart"/>
      <w:r w:rsidRPr="009E419D">
        <w:rPr>
          <w:rFonts w:eastAsia="Calibri"/>
          <w:lang w:eastAsia="en-US"/>
        </w:rPr>
        <w:t xml:space="preserve">законодательства,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в том числе на качество предоставления Услуги</w:t>
      </w:r>
    </w:p>
    <w:p w14:paraId="2A110A8C" w14:textId="77777777" w:rsidR="009E419D" w:rsidRPr="009E419D" w:rsidRDefault="009E419D" w:rsidP="009E419D">
      <w:pPr>
        <w:autoSpaceDE w:val="0"/>
        <w:autoSpaceDN w:val="0"/>
        <w:adjustRightInd w:val="0"/>
        <w:ind w:firstLine="709"/>
        <w:jc w:val="both"/>
        <w:rPr>
          <w:rFonts w:eastAsia="Calibri"/>
          <w:lang w:eastAsia="en-US"/>
        </w:rPr>
      </w:pPr>
    </w:p>
    <w:p w14:paraId="6ACE58CD" w14:textId="77777777" w:rsidR="009E419D" w:rsidRPr="009E419D" w:rsidRDefault="009E419D" w:rsidP="009E419D">
      <w:pPr>
        <w:autoSpaceDE w:val="0"/>
        <w:autoSpaceDN w:val="0"/>
        <w:adjustRightInd w:val="0"/>
        <w:jc w:val="center"/>
        <w:rPr>
          <w:rFonts w:eastAsia="Calibri"/>
          <w:lang w:eastAsia="en-US"/>
        </w:rPr>
      </w:pPr>
      <w:r w:rsidRPr="009E419D">
        <w:rPr>
          <w:rFonts w:eastAsia="Calibri"/>
          <w:b/>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14:paraId="0931964E" w14:textId="77777777" w:rsidR="009E419D" w:rsidRPr="009E419D" w:rsidRDefault="009E419D" w:rsidP="009E419D">
      <w:pPr>
        <w:autoSpaceDE w:val="0"/>
        <w:autoSpaceDN w:val="0"/>
        <w:adjustRightInd w:val="0"/>
        <w:ind w:firstLine="709"/>
        <w:jc w:val="both"/>
        <w:rPr>
          <w:rFonts w:eastAsia="Calibri"/>
          <w:lang w:eastAsia="en-US"/>
        </w:rPr>
      </w:pPr>
    </w:p>
    <w:p w14:paraId="4E5FDC1E"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4.4.</w:t>
      </w:r>
      <w:r w:rsidRPr="009E419D">
        <w:rPr>
          <w:rFonts w:eastAsia="Calibri"/>
          <w:lang w:eastAsia="en-US"/>
        </w:rPr>
        <w:tab/>
      </w:r>
      <w:r w:rsidR="00952931">
        <w:rPr>
          <w:rFonts w:eastAsia="Calibri"/>
          <w:lang w:eastAsia="en-US"/>
        </w:rPr>
        <w:t xml:space="preserve"> </w:t>
      </w:r>
      <w:r w:rsidRPr="009E419D">
        <w:rPr>
          <w:rFonts w:eastAsia="Calibri"/>
          <w:lang w:eastAsia="en-US"/>
        </w:rPr>
        <w:t xml:space="preserve">По результатам проведенных проверок в случае выявления нарушений положений настоящего </w:t>
      </w:r>
      <w:r w:rsidR="00952931">
        <w:rPr>
          <w:rFonts w:eastAsia="Calibri"/>
          <w:lang w:eastAsia="en-US"/>
        </w:rPr>
        <w:t>Административного р</w:t>
      </w:r>
      <w:r w:rsidR="00952931" w:rsidRPr="009E419D">
        <w:rPr>
          <w:rFonts w:eastAsia="Calibri"/>
          <w:lang w:eastAsia="en-US"/>
        </w:rPr>
        <w:t>егламента</w:t>
      </w:r>
      <w:r w:rsidRPr="009E419D">
        <w:rPr>
          <w:rFonts w:eastAsia="Calibri"/>
          <w:lang w:eastAsia="en-US"/>
        </w:rPr>
        <w:t xml:space="preserve">,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w:t>
      </w:r>
      <w:r w:rsidR="007C0AA9">
        <w:rPr>
          <w:rFonts w:eastAsia="Calibri"/>
          <w:lang w:eastAsia="en-US"/>
        </w:rPr>
        <w:t xml:space="preserve">                                                    </w:t>
      </w:r>
      <w:r w:rsidRPr="009E419D">
        <w:rPr>
          <w:rFonts w:eastAsia="Calibri"/>
          <w:lang w:eastAsia="en-US"/>
        </w:rPr>
        <w:t>с законодательством Российской Федерации.</w:t>
      </w:r>
    </w:p>
    <w:p w14:paraId="4E8C4410"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 xml:space="preserve">Персональная ответственность должностных лиц за правильность </w:t>
      </w:r>
      <w:r w:rsidR="007C0AA9">
        <w:rPr>
          <w:rFonts w:eastAsia="Calibri"/>
          <w:lang w:eastAsia="en-US"/>
        </w:rPr>
        <w:t xml:space="preserve">                            </w:t>
      </w:r>
      <w:r w:rsidRPr="009E419D">
        <w:rPr>
          <w:rFonts w:eastAsia="Calibri"/>
          <w:lang w:eastAsia="en-US"/>
        </w:rPr>
        <w:t xml:space="preserve">и своевременность принятия решения о предоставлении (об отказе </w:t>
      </w:r>
      <w:r w:rsidR="007C0AA9">
        <w:rPr>
          <w:rFonts w:eastAsia="Calibri"/>
          <w:lang w:eastAsia="en-US"/>
        </w:rPr>
        <w:t xml:space="preserve">                                         </w:t>
      </w:r>
      <w:r w:rsidRPr="009E419D">
        <w:rPr>
          <w:rFonts w:eastAsia="Calibri"/>
          <w:lang w:eastAsia="en-US"/>
        </w:rPr>
        <w:t xml:space="preserve">в предоставлении) Услуги закрепляется в их должностных регламентах </w:t>
      </w:r>
      <w:r w:rsidR="007C0AA9">
        <w:rPr>
          <w:rFonts w:eastAsia="Calibri"/>
          <w:lang w:eastAsia="en-US"/>
        </w:rPr>
        <w:t xml:space="preserve">                               </w:t>
      </w:r>
      <w:r w:rsidRPr="009E419D">
        <w:rPr>
          <w:rFonts w:eastAsia="Calibri"/>
          <w:lang w:eastAsia="en-US"/>
        </w:rPr>
        <w:t>в соответствии с требованиями законодательства.</w:t>
      </w:r>
    </w:p>
    <w:p w14:paraId="761BF97E" w14:textId="77777777" w:rsidR="007C0AA9" w:rsidRDefault="009E419D" w:rsidP="009E419D">
      <w:pPr>
        <w:autoSpaceDE w:val="0"/>
        <w:autoSpaceDN w:val="0"/>
        <w:adjustRightInd w:val="0"/>
        <w:jc w:val="center"/>
        <w:rPr>
          <w:rFonts w:eastAsia="Calibri"/>
          <w:b/>
          <w:lang w:eastAsia="en-US"/>
        </w:rPr>
      </w:pPr>
      <w:r w:rsidRPr="009E419D">
        <w:rPr>
          <w:rFonts w:eastAsia="Calibri"/>
          <w:b/>
          <w:lang w:eastAsia="en-US"/>
        </w:rPr>
        <w:lastRenderedPageBreak/>
        <w:t xml:space="preserve">Требования к порядку и формам контроля за предоставлением муниципальной услуги, в том числе со стороны граждан, их объединений </w:t>
      </w:r>
    </w:p>
    <w:p w14:paraId="2A3F5541" w14:textId="77777777" w:rsidR="009E419D" w:rsidRPr="009E419D" w:rsidRDefault="007C0AA9" w:rsidP="009E419D">
      <w:pPr>
        <w:autoSpaceDE w:val="0"/>
        <w:autoSpaceDN w:val="0"/>
        <w:adjustRightInd w:val="0"/>
        <w:jc w:val="center"/>
        <w:rPr>
          <w:rFonts w:eastAsia="Calibri"/>
          <w:b/>
          <w:lang w:eastAsia="en-US"/>
        </w:rPr>
      </w:pPr>
      <w:r>
        <w:rPr>
          <w:rFonts w:eastAsia="Calibri"/>
          <w:b/>
          <w:lang w:eastAsia="en-US"/>
        </w:rPr>
        <w:t xml:space="preserve"> </w:t>
      </w:r>
      <w:r w:rsidR="009E419D" w:rsidRPr="009E419D">
        <w:rPr>
          <w:rFonts w:eastAsia="Calibri"/>
          <w:b/>
          <w:lang w:eastAsia="en-US"/>
        </w:rPr>
        <w:t>и организаций</w:t>
      </w:r>
    </w:p>
    <w:p w14:paraId="5AB66977" w14:textId="77777777" w:rsidR="009E419D" w:rsidRPr="009E419D" w:rsidRDefault="009E419D" w:rsidP="009E419D">
      <w:pPr>
        <w:tabs>
          <w:tab w:val="left" w:pos="1134"/>
        </w:tabs>
        <w:ind w:firstLine="709"/>
        <w:jc w:val="both"/>
        <w:rPr>
          <w:rFonts w:eastAsia="Calibri"/>
          <w:lang w:eastAsia="en-US"/>
        </w:rPr>
      </w:pPr>
    </w:p>
    <w:p w14:paraId="22F8E5AE"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4.5.</w:t>
      </w:r>
      <w:r w:rsidRPr="009E419D">
        <w:rPr>
          <w:rFonts w:eastAsia="Calibri"/>
          <w:lang w:eastAsia="en-US"/>
        </w:rPr>
        <w:tab/>
      </w:r>
      <w:r w:rsidR="00952931">
        <w:rPr>
          <w:rFonts w:eastAsia="Calibri"/>
          <w:lang w:eastAsia="en-US"/>
        </w:rPr>
        <w:t xml:space="preserve"> </w:t>
      </w:r>
      <w:r w:rsidRPr="009E419D">
        <w:rPr>
          <w:rFonts w:eastAsia="Calibri"/>
          <w:lang w:eastAsia="en-US"/>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14:paraId="419009D2"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Граждане, их объединения и организации также имеют право:</w:t>
      </w:r>
    </w:p>
    <w:p w14:paraId="4DD58D50"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 xml:space="preserve">направлять замечания и предложения по улучшению доступности </w:t>
      </w:r>
      <w:r w:rsidR="007C0AA9">
        <w:rPr>
          <w:rFonts w:eastAsia="Calibri"/>
          <w:lang w:eastAsia="en-US"/>
        </w:rPr>
        <w:t xml:space="preserve">                            </w:t>
      </w:r>
      <w:r w:rsidRPr="009E419D">
        <w:rPr>
          <w:rFonts w:eastAsia="Calibri"/>
          <w:lang w:eastAsia="en-US"/>
        </w:rPr>
        <w:t>и качества предоставления Услуги;</w:t>
      </w:r>
    </w:p>
    <w:p w14:paraId="149B0F9B"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вносить</w:t>
      </w:r>
      <w:r w:rsidRPr="009E419D">
        <w:rPr>
          <w:rFonts w:eastAsia="Calibri"/>
          <w:lang w:eastAsia="en-US"/>
        </w:rPr>
        <w:tab/>
        <w:t xml:space="preserve">предложения о мерах по устранению нарушений настоящего </w:t>
      </w:r>
      <w:r w:rsidR="00952931">
        <w:rPr>
          <w:rFonts w:eastAsia="Calibri"/>
          <w:lang w:eastAsia="en-US"/>
        </w:rPr>
        <w:t>Административного р</w:t>
      </w:r>
      <w:r w:rsidR="00952931" w:rsidRPr="009E419D">
        <w:rPr>
          <w:rFonts w:eastAsia="Calibri"/>
          <w:lang w:eastAsia="en-US"/>
        </w:rPr>
        <w:t>егламента</w:t>
      </w:r>
      <w:r w:rsidRPr="009E419D">
        <w:rPr>
          <w:rFonts w:eastAsia="Calibri"/>
          <w:lang w:eastAsia="en-US"/>
        </w:rPr>
        <w:t>.</w:t>
      </w:r>
    </w:p>
    <w:p w14:paraId="1BB2631C"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4.6.</w:t>
      </w:r>
      <w:r w:rsidRPr="009E419D">
        <w:rPr>
          <w:rFonts w:eastAsia="Calibri"/>
          <w:lang w:eastAsia="en-US"/>
        </w:rPr>
        <w:tab/>
      </w:r>
      <w:r w:rsidR="00952931">
        <w:rPr>
          <w:rFonts w:eastAsia="Calibri"/>
          <w:lang w:eastAsia="en-US"/>
        </w:rPr>
        <w:t xml:space="preserve"> </w:t>
      </w:r>
      <w:r w:rsidRPr="009E419D">
        <w:rPr>
          <w:rFonts w:eastAsia="Calibri"/>
          <w:lang w:eastAsia="en-US"/>
        </w:rPr>
        <w:t xml:space="preserve">Должностные лица Уполномоченного органа принимают меры </w:t>
      </w:r>
      <w:r w:rsidR="007C0AA9">
        <w:rPr>
          <w:rFonts w:eastAsia="Calibri"/>
          <w:lang w:eastAsia="en-US"/>
        </w:rPr>
        <w:t xml:space="preserve">                            </w:t>
      </w:r>
      <w:r w:rsidRPr="009E419D">
        <w:rPr>
          <w:rFonts w:eastAsia="Calibri"/>
          <w:lang w:eastAsia="en-US"/>
        </w:rPr>
        <w:t>к устранению допущенных нарушений, устраняют причины и условия, способствующие совершению нарушений.</w:t>
      </w:r>
    </w:p>
    <w:p w14:paraId="2590ECAF" w14:textId="77777777" w:rsidR="009E419D" w:rsidRPr="009E419D" w:rsidRDefault="009E419D" w:rsidP="009E419D">
      <w:pPr>
        <w:tabs>
          <w:tab w:val="left" w:pos="1134"/>
        </w:tabs>
        <w:ind w:firstLine="709"/>
        <w:jc w:val="both"/>
        <w:rPr>
          <w:rFonts w:eastAsia="Calibri"/>
          <w:lang w:eastAsia="en-US"/>
        </w:rPr>
      </w:pPr>
      <w:r w:rsidRPr="009E419D">
        <w:rPr>
          <w:rFonts w:eastAsia="Calibri"/>
          <w:lang w:eastAsia="en-US"/>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3D4C24D" w14:textId="77777777" w:rsidR="009E419D" w:rsidRPr="009E419D" w:rsidRDefault="009E419D" w:rsidP="009E419D">
      <w:pPr>
        <w:autoSpaceDE w:val="0"/>
        <w:autoSpaceDN w:val="0"/>
        <w:adjustRightInd w:val="0"/>
        <w:jc w:val="center"/>
        <w:rPr>
          <w:rFonts w:eastAsia="Calibri"/>
          <w:b/>
          <w:lang w:eastAsia="en-US"/>
        </w:rPr>
      </w:pPr>
    </w:p>
    <w:p w14:paraId="542EDDD0" w14:textId="77777777" w:rsidR="009E419D" w:rsidRPr="009E419D" w:rsidRDefault="009E419D" w:rsidP="009E419D">
      <w:pPr>
        <w:autoSpaceDE w:val="0"/>
        <w:autoSpaceDN w:val="0"/>
        <w:adjustRightInd w:val="0"/>
        <w:jc w:val="center"/>
        <w:rPr>
          <w:b/>
        </w:rPr>
      </w:pPr>
      <w:r w:rsidRPr="009E419D">
        <w:rPr>
          <w:rFonts w:eastAsia="Calibri"/>
          <w:b/>
          <w:lang w:eastAsia="en-US"/>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14:paraId="2500463C" w14:textId="77777777" w:rsidR="009E419D" w:rsidRPr="009E419D" w:rsidRDefault="009E419D" w:rsidP="009E419D">
      <w:pPr>
        <w:tabs>
          <w:tab w:val="left" w:pos="0"/>
        </w:tabs>
        <w:ind w:firstLine="709"/>
        <w:jc w:val="both"/>
        <w:rPr>
          <w:rFonts w:eastAsia="Calibri"/>
          <w:lang w:eastAsia="en-US"/>
        </w:rPr>
      </w:pPr>
    </w:p>
    <w:p w14:paraId="16934530"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5.1.</w:t>
      </w:r>
      <w:r w:rsidRPr="009E419D">
        <w:rPr>
          <w:rFonts w:eastAsia="Calibri"/>
          <w:lang w:eastAsia="en-US"/>
        </w:rPr>
        <w:tab/>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w:t>
      </w:r>
      <w:r w:rsidR="007C0AA9">
        <w:rPr>
          <w:rFonts w:eastAsia="Calibri"/>
          <w:lang w:eastAsia="en-US"/>
        </w:rPr>
        <w:t>–</w:t>
      </w:r>
      <w:r w:rsidRPr="009E419D">
        <w:rPr>
          <w:rFonts w:eastAsia="Calibri"/>
          <w:lang w:eastAsia="en-US"/>
        </w:rPr>
        <w:t xml:space="preserve"> жалоба).</w:t>
      </w:r>
    </w:p>
    <w:p w14:paraId="2AD210AA" w14:textId="77777777" w:rsidR="009E419D" w:rsidRPr="009E419D" w:rsidRDefault="009E419D" w:rsidP="009E419D">
      <w:pPr>
        <w:tabs>
          <w:tab w:val="left" w:pos="0"/>
        </w:tabs>
        <w:ind w:firstLine="709"/>
        <w:jc w:val="both"/>
        <w:rPr>
          <w:rFonts w:eastAsia="Calibri"/>
          <w:lang w:eastAsia="en-US"/>
        </w:rPr>
      </w:pPr>
    </w:p>
    <w:p w14:paraId="57D61582"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4B040E91" w14:textId="77777777" w:rsidR="009E419D" w:rsidRPr="009E419D" w:rsidRDefault="009E419D" w:rsidP="009E419D">
      <w:pPr>
        <w:tabs>
          <w:tab w:val="left" w:pos="0"/>
        </w:tabs>
        <w:ind w:firstLine="709"/>
        <w:jc w:val="both"/>
        <w:rPr>
          <w:rFonts w:eastAsia="Calibri"/>
          <w:lang w:eastAsia="en-US"/>
        </w:rPr>
      </w:pPr>
    </w:p>
    <w:p w14:paraId="75AFB18E"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5.2.</w:t>
      </w:r>
      <w:r w:rsidRPr="009E419D">
        <w:rPr>
          <w:rFonts w:eastAsia="Calibri"/>
          <w:lang w:eastAsia="en-US"/>
        </w:rPr>
        <w:tab/>
        <w:t>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14:paraId="703B8F77"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37FBC43D"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lastRenderedPageBreak/>
        <w:t>в вышестоящий орган – на решение и (или) действия (бездействие) должностного лица, руководителя структурного подразделения Уполномоченного органа;</w:t>
      </w:r>
    </w:p>
    <w:p w14:paraId="50A42350"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к руководителю многофункционального центра – на решения и действия (бездействие) работника многофункционального центра;</w:t>
      </w:r>
    </w:p>
    <w:p w14:paraId="43EB9505"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к учредителю многофункционального центра – на решение и действия (бездействие) многофункционального центра.</w:t>
      </w:r>
    </w:p>
    <w:p w14:paraId="3FC0BC4E"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6004CDDB" w14:textId="77777777" w:rsidR="009E419D" w:rsidRPr="009E419D" w:rsidRDefault="009E419D" w:rsidP="009E419D">
      <w:pPr>
        <w:tabs>
          <w:tab w:val="left" w:pos="0"/>
        </w:tabs>
        <w:ind w:firstLine="709"/>
        <w:jc w:val="both"/>
        <w:rPr>
          <w:rFonts w:eastAsia="Calibri"/>
          <w:lang w:eastAsia="en-US"/>
        </w:rPr>
      </w:pPr>
    </w:p>
    <w:p w14:paraId="335A3C60"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14:paraId="27CB0558" w14:textId="77777777" w:rsidR="009E419D" w:rsidRPr="009E419D" w:rsidRDefault="009E419D" w:rsidP="009E419D">
      <w:pPr>
        <w:tabs>
          <w:tab w:val="left" w:pos="0"/>
        </w:tabs>
        <w:ind w:firstLine="709"/>
        <w:jc w:val="both"/>
        <w:rPr>
          <w:rFonts w:eastAsia="Calibri"/>
          <w:lang w:eastAsia="en-US"/>
        </w:rPr>
      </w:pPr>
    </w:p>
    <w:p w14:paraId="3298CBF9"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5.3.</w:t>
      </w:r>
      <w:r w:rsidRPr="009E419D">
        <w:rPr>
          <w:rFonts w:eastAsia="Calibri"/>
          <w:lang w:eastAsia="en-US"/>
        </w:rPr>
        <w:tab/>
        <w:t xml:space="preserve">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ЕПГУ, региональном портале и портале ФИАС, </w:t>
      </w:r>
      <w:r w:rsidR="007C0AA9">
        <w:rPr>
          <w:rFonts w:eastAsia="Calibri"/>
          <w:lang w:eastAsia="en-US"/>
        </w:rPr>
        <w:t xml:space="preserve">                       </w:t>
      </w:r>
      <w:r w:rsidRPr="009E419D">
        <w:rPr>
          <w:rFonts w:eastAsia="Calibri"/>
          <w:lang w:eastAsia="en-US"/>
        </w:rPr>
        <w:t>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14:paraId="2AD5E27B" w14:textId="77777777" w:rsidR="009E419D" w:rsidRPr="009E419D" w:rsidRDefault="009E419D" w:rsidP="009E419D">
      <w:pPr>
        <w:tabs>
          <w:tab w:val="left" w:pos="0"/>
        </w:tabs>
        <w:ind w:firstLine="709"/>
        <w:jc w:val="both"/>
        <w:rPr>
          <w:rFonts w:eastAsia="Calibri"/>
          <w:lang w:eastAsia="en-US"/>
        </w:rPr>
      </w:pPr>
    </w:p>
    <w:p w14:paraId="6A5E460C"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3DB2317F" w14:textId="77777777" w:rsidR="009E419D" w:rsidRPr="009E419D" w:rsidRDefault="009E419D" w:rsidP="009E419D">
      <w:pPr>
        <w:tabs>
          <w:tab w:val="left" w:pos="0"/>
        </w:tabs>
        <w:ind w:firstLine="709"/>
        <w:jc w:val="both"/>
        <w:rPr>
          <w:rFonts w:eastAsia="Calibri"/>
          <w:lang w:eastAsia="en-US"/>
        </w:rPr>
      </w:pPr>
    </w:p>
    <w:p w14:paraId="7821A7A1"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5.4.</w:t>
      </w:r>
      <w:r w:rsidRPr="009E419D">
        <w:rPr>
          <w:rFonts w:eastAsia="Calibri"/>
          <w:lang w:eastAsia="en-US"/>
        </w:rPr>
        <w:tab/>
        <w:t xml:space="preserve">Порядок досудебного (внесудебного) обжалования решений </w:t>
      </w:r>
      <w:r w:rsidR="007C0AA9">
        <w:rPr>
          <w:rFonts w:eastAsia="Calibri"/>
          <w:lang w:eastAsia="en-US"/>
        </w:rPr>
        <w:t xml:space="preserve">                          </w:t>
      </w:r>
      <w:r w:rsidRPr="009E419D">
        <w:rPr>
          <w:rFonts w:eastAsia="Calibri"/>
          <w:lang w:eastAsia="en-US"/>
        </w:rPr>
        <w:t>и действий (бездействия) регулируется:</w:t>
      </w:r>
    </w:p>
    <w:p w14:paraId="3E28CB2B" w14:textId="77777777" w:rsidR="009E419D" w:rsidRPr="009E419D" w:rsidRDefault="00952931" w:rsidP="009E419D">
      <w:pPr>
        <w:tabs>
          <w:tab w:val="left" w:pos="0"/>
        </w:tabs>
        <w:ind w:firstLine="709"/>
        <w:jc w:val="both"/>
        <w:rPr>
          <w:rFonts w:eastAsia="Calibri"/>
          <w:lang w:eastAsia="en-US"/>
        </w:rPr>
      </w:pPr>
      <w:r>
        <w:rPr>
          <w:rFonts w:eastAsia="Calibri"/>
          <w:lang w:eastAsia="en-US"/>
        </w:rPr>
        <w:t>Федеральным законом №</w:t>
      </w:r>
      <w:r w:rsidR="009E419D" w:rsidRPr="009E419D">
        <w:rPr>
          <w:rFonts w:eastAsia="Calibri"/>
          <w:lang w:eastAsia="en-US"/>
        </w:rPr>
        <w:t xml:space="preserve"> 210-ФЗ;</w:t>
      </w:r>
    </w:p>
    <w:p w14:paraId="3E06F7E1"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постановлением Правительства Российской Федерации от 20.11.2012 </w:t>
      </w:r>
      <w:r w:rsidR="007C0AA9">
        <w:rPr>
          <w:rFonts w:eastAsia="Calibri"/>
          <w:lang w:eastAsia="en-US"/>
        </w:rPr>
        <w:t xml:space="preserve">                   </w:t>
      </w:r>
      <w:r w:rsidRPr="009E419D">
        <w:rPr>
          <w:rFonts w:eastAsia="Calibri"/>
          <w:lang w:eastAsia="en-US"/>
        </w:rPr>
        <w:t xml:space="preserve">№ 1198 «О федеральной государственной информационной системе, обеспечивающей процесс досудебного (внесудебного) обжалования решений </w:t>
      </w:r>
      <w:r w:rsidR="007C0AA9">
        <w:rPr>
          <w:rFonts w:eastAsia="Calibri"/>
          <w:lang w:eastAsia="en-US"/>
        </w:rPr>
        <w:t xml:space="preserve">                 </w:t>
      </w:r>
      <w:r w:rsidRPr="009E419D">
        <w:rPr>
          <w:rFonts w:eastAsia="Calibri"/>
          <w:lang w:eastAsia="en-US"/>
        </w:rPr>
        <w:t xml:space="preserve">и действий (бездействия), совершенных при предоставлении государственных </w:t>
      </w:r>
      <w:r w:rsidR="007C0AA9">
        <w:rPr>
          <w:rFonts w:eastAsia="Calibri"/>
          <w:lang w:eastAsia="en-US"/>
        </w:rPr>
        <w:t xml:space="preserve">                  </w:t>
      </w:r>
      <w:r w:rsidRPr="009E419D">
        <w:rPr>
          <w:rFonts w:eastAsia="Calibri"/>
          <w:lang w:eastAsia="en-US"/>
        </w:rPr>
        <w:t>и муниципальных услуг».</w:t>
      </w:r>
    </w:p>
    <w:p w14:paraId="2C60429D" w14:textId="77777777" w:rsidR="009E419D" w:rsidRPr="009E419D" w:rsidRDefault="009E419D" w:rsidP="009E419D">
      <w:pPr>
        <w:tabs>
          <w:tab w:val="left" w:pos="0"/>
        </w:tabs>
        <w:ind w:firstLine="709"/>
        <w:jc w:val="both"/>
        <w:rPr>
          <w:rFonts w:eastAsia="Calibri"/>
          <w:lang w:eastAsia="en-US"/>
        </w:rPr>
      </w:pPr>
    </w:p>
    <w:p w14:paraId="03E84CA4"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V</w:t>
      </w:r>
      <w:r w:rsidRPr="009E419D">
        <w:rPr>
          <w:rFonts w:eastAsia="Calibri"/>
          <w:b/>
          <w:lang w:val="en-US" w:eastAsia="en-US"/>
        </w:rPr>
        <w:t>I</w:t>
      </w:r>
      <w:r w:rsidRPr="009E419D">
        <w:rPr>
          <w:rFonts w:eastAsia="Calibri"/>
          <w:b/>
          <w:lang w:eastAsia="en-US"/>
        </w:rPr>
        <w:t>. Особенности выполнения административных процедур (</w:t>
      </w:r>
      <w:proofErr w:type="gramStart"/>
      <w:r w:rsidRPr="009E419D">
        <w:rPr>
          <w:rFonts w:eastAsia="Calibri"/>
          <w:b/>
          <w:lang w:eastAsia="en-US"/>
        </w:rPr>
        <w:t xml:space="preserve">действий) </w:t>
      </w:r>
      <w:r w:rsidR="007C0AA9">
        <w:rPr>
          <w:rFonts w:eastAsia="Calibri"/>
          <w:b/>
          <w:lang w:eastAsia="en-US"/>
        </w:rPr>
        <w:t xml:space="preserve">  </w:t>
      </w:r>
      <w:proofErr w:type="gramEnd"/>
      <w:r w:rsidR="007C0AA9">
        <w:rPr>
          <w:rFonts w:eastAsia="Calibri"/>
          <w:b/>
          <w:lang w:eastAsia="en-US"/>
        </w:rPr>
        <w:t xml:space="preserve">         </w:t>
      </w:r>
      <w:r w:rsidRPr="009E419D">
        <w:rPr>
          <w:rFonts w:eastAsia="Calibri"/>
          <w:b/>
          <w:lang w:eastAsia="en-US"/>
        </w:rPr>
        <w:t xml:space="preserve">в многофункциональных центрах предоставления государственных </w:t>
      </w:r>
      <w:r w:rsidR="007C0AA9">
        <w:rPr>
          <w:rFonts w:eastAsia="Calibri"/>
          <w:b/>
          <w:lang w:eastAsia="en-US"/>
        </w:rPr>
        <w:t xml:space="preserve">                      </w:t>
      </w:r>
      <w:r w:rsidRPr="009E419D">
        <w:rPr>
          <w:rFonts w:eastAsia="Calibri"/>
          <w:b/>
          <w:lang w:eastAsia="en-US"/>
        </w:rPr>
        <w:t>и муниципальных услуг</w:t>
      </w:r>
    </w:p>
    <w:p w14:paraId="01D0ED9F" w14:textId="77777777" w:rsidR="009E419D" w:rsidRPr="009E419D" w:rsidRDefault="009E419D" w:rsidP="009E419D">
      <w:pPr>
        <w:tabs>
          <w:tab w:val="left" w:pos="0"/>
        </w:tabs>
        <w:ind w:firstLine="709"/>
        <w:jc w:val="both"/>
        <w:rPr>
          <w:rFonts w:eastAsia="Calibri"/>
          <w:lang w:eastAsia="en-US"/>
        </w:rPr>
      </w:pPr>
    </w:p>
    <w:p w14:paraId="4738AF86"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14:paraId="64B27B73" w14:textId="77777777" w:rsidR="009E419D" w:rsidRPr="009E419D" w:rsidRDefault="009E419D" w:rsidP="009E419D">
      <w:pPr>
        <w:tabs>
          <w:tab w:val="left" w:pos="0"/>
        </w:tabs>
        <w:ind w:firstLine="709"/>
        <w:jc w:val="both"/>
        <w:rPr>
          <w:rFonts w:eastAsia="Calibri"/>
          <w:lang w:eastAsia="en-US"/>
        </w:rPr>
      </w:pPr>
    </w:p>
    <w:p w14:paraId="2E36DE78"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lastRenderedPageBreak/>
        <w:t>6.1.</w:t>
      </w:r>
      <w:r w:rsidRPr="009E419D">
        <w:rPr>
          <w:rFonts w:eastAsia="Calibri"/>
          <w:lang w:eastAsia="en-US"/>
        </w:rPr>
        <w:tab/>
        <w:t>Многофункциональный центр осуществляет:</w:t>
      </w:r>
    </w:p>
    <w:p w14:paraId="0A016675"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информирование Заявителей о порядке предоставления Услуги </w:t>
      </w:r>
      <w:r w:rsidR="007C0AA9">
        <w:rPr>
          <w:rFonts w:eastAsia="Calibri"/>
          <w:lang w:eastAsia="en-US"/>
        </w:rPr>
        <w:t xml:space="preserve">                                   </w:t>
      </w:r>
      <w:r w:rsidRPr="009E419D">
        <w:rPr>
          <w:rFonts w:eastAsia="Calibri"/>
          <w:lang w:eastAsia="en-US"/>
        </w:rPr>
        <w:t xml:space="preserve">в многофункциональном центре, по иным вопросам, связанным </w:t>
      </w:r>
      <w:r w:rsidR="007C0AA9">
        <w:rPr>
          <w:rFonts w:eastAsia="Calibri"/>
          <w:lang w:eastAsia="en-US"/>
        </w:rPr>
        <w:t xml:space="preserve">                                                   </w:t>
      </w:r>
      <w:r w:rsidRPr="009E419D">
        <w:rPr>
          <w:rFonts w:eastAsia="Calibri"/>
          <w:lang w:eastAsia="en-US"/>
        </w:rPr>
        <w:t>с предоставлением Услуги, а также консультирование Заявителей о порядке предоставления Услуги в многофункциональном центре;</w:t>
      </w:r>
    </w:p>
    <w:p w14:paraId="72C44734"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w:t>
      </w:r>
      <w:r w:rsidRPr="009E419D">
        <w:t xml:space="preserve"> </w:t>
      </w:r>
      <w:r w:rsidR="007C0AA9">
        <w:t xml:space="preserve">                            </w:t>
      </w:r>
      <w:r w:rsidRPr="009E419D">
        <w:rPr>
          <w:rFonts w:eastAsia="Calibri"/>
          <w:lang w:eastAsia="en-US"/>
        </w:rPr>
        <w:t>на бумажном носителе и заверение выписок из информационных систем органов, участвующих в предоставлении Услуги;</w:t>
      </w:r>
    </w:p>
    <w:p w14:paraId="6EEC98A3"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иные процедуры и действия, предусмотренные Федеральным законом </w:t>
      </w:r>
      <w:r w:rsidR="007C0AA9">
        <w:rPr>
          <w:rFonts w:eastAsia="Calibri"/>
          <w:lang w:eastAsia="en-US"/>
        </w:rPr>
        <w:t xml:space="preserve">                  </w:t>
      </w:r>
      <w:r w:rsidRPr="009E419D">
        <w:rPr>
          <w:rFonts w:eastAsia="Calibri"/>
          <w:lang w:eastAsia="en-US"/>
        </w:rPr>
        <w:t>№ 210-ФЗ.</w:t>
      </w:r>
    </w:p>
    <w:p w14:paraId="05A8A413" w14:textId="77777777" w:rsidR="009E419D" w:rsidRPr="009E419D" w:rsidRDefault="009E419D" w:rsidP="009E419D">
      <w:pPr>
        <w:tabs>
          <w:tab w:val="left" w:pos="0"/>
        </w:tabs>
        <w:ind w:firstLine="709"/>
        <w:jc w:val="both"/>
        <w:rPr>
          <w:rFonts w:eastAsia="Calibri"/>
          <w:lang w:eastAsia="en-US"/>
        </w:rPr>
      </w:pPr>
    </w:p>
    <w:p w14:paraId="31AB0DF2"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t>Информирование заявителей</w:t>
      </w:r>
    </w:p>
    <w:p w14:paraId="0A42DABA" w14:textId="77777777" w:rsidR="009E419D" w:rsidRPr="009E419D" w:rsidRDefault="009E419D" w:rsidP="009E419D">
      <w:pPr>
        <w:tabs>
          <w:tab w:val="left" w:pos="0"/>
        </w:tabs>
        <w:ind w:firstLine="709"/>
        <w:jc w:val="both"/>
        <w:rPr>
          <w:rFonts w:eastAsia="Calibri"/>
          <w:lang w:eastAsia="en-US"/>
        </w:rPr>
      </w:pPr>
    </w:p>
    <w:p w14:paraId="41CDD4EE"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6.2.</w:t>
      </w:r>
      <w:r w:rsidRPr="009E419D">
        <w:rPr>
          <w:rFonts w:eastAsia="Calibri"/>
          <w:lang w:eastAsia="en-US"/>
        </w:rPr>
        <w:tab/>
        <w:t>Информирование Заявителя осуществляется следующими способами:</w:t>
      </w:r>
    </w:p>
    <w:p w14:paraId="106E939E"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D21D01D"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б) при обращении Заявителя в многофункциональный центр </w:t>
      </w:r>
      <w:proofErr w:type="gramStart"/>
      <w:r w:rsidRPr="009E419D">
        <w:rPr>
          <w:rFonts w:eastAsia="Calibri"/>
          <w:lang w:eastAsia="en-US"/>
        </w:rPr>
        <w:t xml:space="preserve">лично, </w:t>
      </w:r>
      <w:r w:rsidR="007C0AA9">
        <w:rPr>
          <w:rFonts w:eastAsia="Calibri"/>
          <w:lang w:eastAsia="en-US"/>
        </w:rPr>
        <w:t xml:space="preserve">  </w:t>
      </w:r>
      <w:proofErr w:type="gramEnd"/>
      <w:r w:rsidR="007C0AA9">
        <w:rPr>
          <w:rFonts w:eastAsia="Calibri"/>
          <w:lang w:eastAsia="en-US"/>
        </w:rPr>
        <w:t xml:space="preserve">                        </w:t>
      </w:r>
      <w:r w:rsidRPr="009E419D">
        <w:rPr>
          <w:rFonts w:eastAsia="Calibri"/>
          <w:lang w:eastAsia="en-US"/>
        </w:rPr>
        <w:t>по телефону, посредством почтовых отправлений, либо по электронной почте.</w:t>
      </w:r>
    </w:p>
    <w:p w14:paraId="1539DFD3"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При личном обращении работник многофункционального центра подробно информирует Заявителей по интересующим их вопросам в вежливой </w:t>
      </w:r>
      <w:r w:rsidR="007C0AA9">
        <w:rPr>
          <w:rFonts w:eastAsia="Calibri"/>
          <w:lang w:eastAsia="en-US"/>
        </w:rPr>
        <w:t xml:space="preserve">   </w:t>
      </w:r>
      <w:r w:rsidRPr="009E419D">
        <w:rPr>
          <w:rFonts w:eastAsia="Calibri"/>
          <w:lang w:eastAsia="en-US"/>
        </w:rPr>
        <w:t>и корректной форме с использованием официально-делового стиля речи.</w:t>
      </w:r>
    </w:p>
    <w:p w14:paraId="684C5BB8"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14:paraId="54679947"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Ответ на телефонный звонок должен начинаться с информации</w:t>
      </w:r>
      <w:r w:rsidR="007C0AA9">
        <w:rPr>
          <w:rFonts w:eastAsia="Calibri"/>
          <w:lang w:eastAsia="en-US"/>
        </w:rPr>
        <w:t xml:space="preserve">                                    </w:t>
      </w:r>
      <w:r w:rsidRPr="009E419D">
        <w:rPr>
          <w:rFonts w:eastAsia="Calibri"/>
          <w:lang w:eastAsia="en-US"/>
        </w:rPr>
        <w:t xml:space="preserve">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w:t>
      </w:r>
      <w:r w:rsidR="007C0AA9">
        <w:rPr>
          <w:rFonts w:eastAsia="Calibri"/>
          <w:lang w:eastAsia="en-US"/>
        </w:rPr>
        <w:t xml:space="preserve">                               </w:t>
      </w:r>
      <w:r w:rsidRPr="009E419D">
        <w:rPr>
          <w:rFonts w:eastAsia="Calibri"/>
          <w:lang w:eastAsia="en-US"/>
        </w:rPr>
        <w:t>по телефону работник многофункционального центра осуществляет не более 10 минут.</w:t>
      </w:r>
    </w:p>
    <w:p w14:paraId="2570272A"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При консультировании по письменным обращениям Заявителей ответ направляется в письменном виде в срок не позднее 30 календарных дней </w:t>
      </w:r>
      <w:r w:rsidR="007C0AA9">
        <w:rPr>
          <w:rFonts w:eastAsia="Calibri"/>
          <w:lang w:eastAsia="en-US"/>
        </w:rPr>
        <w:t xml:space="preserve">                            </w:t>
      </w:r>
      <w:r w:rsidRPr="009E419D">
        <w:rPr>
          <w:rFonts w:eastAsia="Calibri"/>
          <w:lang w:eastAsia="en-US"/>
        </w:rPr>
        <w:t xml:space="preserve">с момента регистрации обращения в форме электронного документа по адресу электронной почты, указанному в обращении, поступившем </w:t>
      </w:r>
      <w:r w:rsidR="007C0AA9">
        <w:rPr>
          <w:rFonts w:eastAsia="Calibri"/>
          <w:lang w:eastAsia="en-US"/>
        </w:rPr>
        <w:t xml:space="preserve">                                                        </w:t>
      </w:r>
      <w:r w:rsidRPr="009E419D">
        <w:rPr>
          <w:rFonts w:eastAsia="Calibri"/>
          <w:lang w:eastAsia="en-US"/>
        </w:rPr>
        <w:t xml:space="preserve">в многофункциональный центр в форме электронного документа, </w:t>
      </w:r>
      <w:r w:rsidR="007C0AA9">
        <w:rPr>
          <w:rFonts w:eastAsia="Calibri"/>
          <w:lang w:eastAsia="en-US"/>
        </w:rPr>
        <w:t xml:space="preserve">                                              </w:t>
      </w:r>
      <w:r w:rsidRPr="009E419D">
        <w:rPr>
          <w:rFonts w:eastAsia="Calibri"/>
          <w:lang w:eastAsia="en-US"/>
        </w:rPr>
        <w:t>и в письменной форме по почтовому адресу, указанному в обращении, поступившем в многофункциональный центр в письменной форме.</w:t>
      </w:r>
    </w:p>
    <w:p w14:paraId="5A9B3F16" w14:textId="77777777" w:rsidR="009E419D" w:rsidRDefault="009E419D" w:rsidP="009E419D">
      <w:pPr>
        <w:tabs>
          <w:tab w:val="left" w:pos="0"/>
        </w:tabs>
        <w:ind w:firstLine="709"/>
        <w:jc w:val="both"/>
        <w:rPr>
          <w:rFonts w:eastAsia="Calibri"/>
          <w:lang w:eastAsia="en-US"/>
        </w:rPr>
      </w:pPr>
    </w:p>
    <w:p w14:paraId="10D01E1D" w14:textId="77777777" w:rsidR="00952931" w:rsidRPr="009E419D" w:rsidRDefault="00952931" w:rsidP="009E419D">
      <w:pPr>
        <w:tabs>
          <w:tab w:val="left" w:pos="0"/>
        </w:tabs>
        <w:ind w:firstLine="709"/>
        <w:jc w:val="both"/>
        <w:rPr>
          <w:rFonts w:eastAsia="Calibri"/>
          <w:lang w:eastAsia="en-US"/>
        </w:rPr>
      </w:pPr>
    </w:p>
    <w:p w14:paraId="1B200053" w14:textId="77777777" w:rsidR="009E419D" w:rsidRPr="009E419D" w:rsidRDefault="009E419D" w:rsidP="009E419D">
      <w:pPr>
        <w:autoSpaceDE w:val="0"/>
        <w:autoSpaceDN w:val="0"/>
        <w:adjustRightInd w:val="0"/>
        <w:jc w:val="center"/>
        <w:rPr>
          <w:rFonts w:eastAsia="Calibri"/>
          <w:b/>
          <w:lang w:eastAsia="en-US"/>
        </w:rPr>
      </w:pPr>
      <w:r w:rsidRPr="009E419D">
        <w:rPr>
          <w:rFonts w:eastAsia="Calibri"/>
          <w:b/>
          <w:lang w:eastAsia="en-US"/>
        </w:rPr>
        <w:lastRenderedPageBreak/>
        <w:t>Выдача заявителю результата предоставления муниципальной услуги</w:t>
      </w:r>
    </w:p>
    <w:p w14:paraId="35B93610" w14:textId="77777777" w:rsidR="009E419D" w:rsidRPr="009E419D" w:rsidRDefault="009E419D" w:rsidP="009E419D">
      <w:pPr>
        <w:tabs>
          <w:tab w:val="left" w:pos="0"/>
        </w:tabs>
        <w:ind w:firstLine="709"/>
        <w:jc w:val="both"/>
        <w:rPr>
          <w:rFonts w:eastAsia="Calibri"/>
          <w:lang w:eastAsia="en-US"/>
        </w:rPr>
      </w:pPr>
    </w:p>
    <w:p w14:paraId="1D5BC959"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6.3.</w:t>
      </w:r>
      <w:r w:rsidRPr="009E419D">
        <w:rPr>
          <w:rFonts w:eastAsia="Calibri"/>
          <w:lang w:eastAsia="en-US"/>
        </w:rPr>
        <w:tab/>
        <w:t xml:space="preserve">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w:t>
      </w:r>
      <w:r w:rsidR="007C0AA9">
        <w:rPr>
          <w:rFonts w:eastAsia="Calibri"/>
          <w:lang w:eastAsia="en-US"/>
        </w:rPr>
        <w:t xml:space="preserve">                     </w:t>
      </w:r>
      <w:r w:rsidRPr="009E419D">
        <w:rPr>
          <w:rFonts w:eastAsia="Calibri"/>
          <w:lang w:eastAsia="en-US"/>
        </w:rPr>
        <w:t>о взаимодействии</w:t>
      </w:r>
      <w:r w:rsidR="00952931">
        <w:rPr>
          <w:rFonts w:eastAsia="Calibri"/>
          <w:lang w:eastAsia="en-US"/>
        </w:rPr>
        <w:t>,</w:t>
      </w:r>
      <w:r w:rsidRPr="009E419D">
        <w:rPr>
          <w:rFonts w:eastAsia="Calibri"/>
          <w:lang w:eastAsia="en-US"/>
        </w:rPr>
        <w:t xml:space="preserve"> заключенным между Уполномоченным органом </w:t>
      </w:r>
      <w:r w:rsidR="007C0AA9">
        <w:rPr>
          <w:rFonts w:eastAsia="Calibri"/>
          <w:lang w:eastAsia="en-US"/>
        </w:rPr>
        <w:t xml:space="preserve">                                         </w:t>
      </w:r>
      <w:r w:rsidRPr="009E419D">
        <w:rPr>
          <w:rFonts w:eastAsia="Calibri"/>
          <w:lang w:eastAsia="en-US"/>
        </w:rPr>
        <w:t>и многофункциональным центром.</w:t>
      </w:r>
    </w:p>
    <w:p w14:paraId="65482463"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Порядок и сроки передачи Уполномоченным органом таких документов </w:t>
      </w:r>
      <w:r w:rsidR="007C0AA9">
        <w:rPr>
          <w:rFonts w:eastAsia="Calibri"/>
          <w:lang w:eastAsia="en-US"/>
        </w:rPr>
        <w:t xml:space="preserve">                 </w:t>
      </w:r>
      <w:r w:rsidRPr="009E419D">
        <w:rPr>
          <w:rFonts w:eastAsia="Calibri"/>
          <w:lang w:eastAsia="en-US"/>
        </w:rPr>
        <w:t xml:space="preserve">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w:t>
      </w:r>
      <w:r w:rsidR="007C0AA9">
        <w:rPr>
          <w:rFonts w:eastAsia="Calibri"/>
          <w:lang w:eastAsia="en-US"/>
        </w:rPr>
        <w:t xml:space="preserve">                                   </w:t>
      </w:r>
      <w:r w:rsidRPr="009E419D">
        <w:rPr>
          <w:rFonts w:eastAsia="Calibri"/>
          <w:lang w:eastAsia="en-US"/>
        </w:rPr>
        <w:t>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1BA8C7A1"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6.4.</w:t>
      </w:r>
      <w:r w:rsidRPr="009E419D">
        <w:rPr>
          <w:rFonts w:eastAsia="Calibri"/>
          <w:lang w:eastAsia="en-US"/>
        </w:rPr>
        <w:tab/>
        <w:t>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4FF20EA"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Работник многофункционального центра осуществляет следующие действия:</w:t>
      </w:r>
    </w:p>
    <w:p w14:paraId="3A9E780A"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6C6FF8F6"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проверяет полномочия представителя Заявителя (в случае обращения представителя Заявителя);</w:t>
      </w:r>
    </w:p>
    <w:p w14:paraId="1EAEF3B3"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определяет статус исполнения заявления;</w:t>
      </w:r>
    </w:p>
    <w:p w14:paraId="38C7D718"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w:t>
      </w:r>
      <w:r w:rsidR="007C0AA9">
        <w:rPr>
          <w:rFonts w:eastAsia="Calibri"/>
          <w:lang w:eastAsia="en-US"/>
        </w:rPr>
        <w:t>–</w:t>
      </w:r>
      <w:r w:rsidRPr="009E419D">
        <w:rPr>
          <w:rFonts w:eastAsia="Calibri"/>
          <w:lang w:eastAsia="en-US"/>
        </w:rPr>
        <w:t xml:space="preserve"> печати с изображением Государственного герба Российской Федерации);</w:t>
      </w:r>
    </w:p>
    <w:p w14:paraId="65938EFB"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заверяет экземпляр электронного документа на бумажном носителе </w:t>
      </w:r>
      <w:r w:rsidR="007C0AA9">
        <w:rPr>
          <w:rFonts w:eastAsia="Calibri"/>
          <w:lang w:eastAsia="en-US"/>
        </w:rPr>
        <w:t xml:space="preserve">                                        </w:t>
      </w:r>
      <w:r w:rsidRPr="009E419D">
        <w:rPr>
          <w:rFonts w:eastAsia="Calibri"/>
          <w:lang w:eastAsia="en-US"/>
        </w:rPr>
        <w:t xml:space="preserve">с использованием печати многофункционального центра (в предусмотренных нормативными правовыми актами Российской Федерации случаях – печати </w:t>
      </w:r>
      <w:r w:rsidR="007C0AA9">
        <w:rPr>
          <w:rFonts w:eastAsia="Calibri"/>
          <w:lang w:eastAsia="en-US"/>
        </w:rPr>
        <w:t xml:space="preserve">                      </w:t>
      </w:r>
      <w:r w:rsidRPr="009E419D">
        <w:rPr>
          <w:rFonts w:eastAsia="Calibri"/>
          <w:lang w:eastAsia="en-US"/>
        </w:rPr>
        <w:t>с изображением Государственного герба Российской Федерации);</w:t>
      </w:r>
    </w:p>
    <w:p w14:paraId="68E11629"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 xml:space="preserve">выдает документы Заявителю, при необходимости запрашивает </w:t>
      </w:r>
      <w:r w:rsidR="007C0AA9">
        <w:rPr>
          <w:rFonts w:eastAsia="Calibri"/>
          <w:lang w:eastAsia="en-US"/>
        </w:rPr>
        <w:t xml:space="preserve">                                              </w:t>
      </w:r>
      <w:r w:rsidRPr="009E419D">
        <w:rPr>
          <w:rFonts w:eastAsia="Calibri"/>
          <w:lang w:eastAsia="en-US"/>
        </w:rPr>
        <w:t>у Заявителя подписи за каждый выданный документ;</w:t>
      </w:r>
    </w:p>
    <w:p w14:paraId="1E1C2113" w14:textId="77777777" w:rsidR="009E419D" w:rsidRPr="009E419D" w:rsidRDefault="009E419D" w:rsidP="009E419D">
      <w:pPr>
        <w:tabs>
          <w:tab w:val="left" w:pos="0"/>
        </w:tabs>
        <w:ind w:firstLine="709"/>
        <w:jc w:val="both"/>
        <w:rPr>
          <w:rFonts w:eastAsia="Calibri"/>
          <w:lang w:eastAsia="en-US"/>
        </w:rPr>
      </w:pPr>
      <w:r w:rsidRPr="009E419D">
        <w:rPr>
          <w:rFonts w:eastAsia="Calibri"/>
          <w:lang w:eastAsia="en-US"/>
        </w:rPr>
        <w:t>запрашивает согласие Заявителя на участие в смс-опросе для оценки качества предоставленной Услуги многофункциональным центром.</w:t>
      </w:r>
      <w:r w:rsidRPr="009E419D">
        <w:rPr>
          <w:rFonts w:eastAsia="Calibri"/>
          <w:lang w:eastAsia="en-US"/>
        </w:rPr>
        <w:br w:type="page"/>
      </w:r>
    </w:p>
    <w:p w14:paraId="382DAB3F" w14:textId="77777777" w:rsidR="009E419D" w:rsidRPr="009E419D" w:rsidRDefault="009E419D" w:rsidP="009E419D">
      <w:pPr>
        <w:widowControl w:val="0"/>
        <w:autoSpaceDE w:val="0"/>
        <w:autoSpaceDN w:val="0"/>
        <w:ind w:left="4820" w:right="222"/>
        <w:jc w:val="both"/>
        <w:rPr>
          <w:lang w:eastAsia="en-US"/>
        </w:rPr>
      </w:pPr>
      <w:r w:rsidRPr="009E419D">
        <w:rPr>
          <w:lang w:eastAsia="en-US"/>
        </w:rPr>
        <w:lastRenderedPageBreak/>
        <w:t>Приложение к</w:t>
      </w:r>
      <w:r w:rsidRPr="009E419D">
        <w:rPr>
          <w:spacing w:val="9"/>
          <w:lang w:eastAsia="en-US"/>
        </w:rPr>
        <w:t xml:space="preserve"> </w:t>
      </w:r>
      <w:r w:rsidRPr="009E419D">
        <w:rPr>
          <w:lang w:eastAsia="en-US"/>
        </w:rPr>
        <w:t>административному</w:t>
      </w:r>
      <w:r w:rsidRPr="009E419D">
        <w:rPr>
          <w:spacing w:val="5"/>
          <w:lang w:eastAsia="en-US"/>
        </w:rPr>
        <w:t xml:space="preserve"> </w:t>
      </w:r>
      <w:r w:rsidRPr="009E419D">
        <w:rPr>
          <w:lang w:eastAsia="en-US"/>
        </w:rPr>
        <w:t>регламенту</w:t>
      </w:r>
      <w:r w:rsidRPr="009E419D">
        <w:rPr>
          <w:spacing w:val="1"/>
          <w:lang w:eastAsia="en-US"/>
        </w:rPr>
        <w:t xml:space="preserve"> </w:t>
      </w:r>
      <w:r w:rsidRPr="009E419D">
        <w:rPr>
          <w:lang w:eastAsia="en-US"/>
        </w:rPr>
        <w:t>предоставления муниципальной</w:t>
      </w:r>
      <w:r w:rsidRPr="009E419D">
        <w:rPr>
          <w:spacing w:val="-11"/>
          <w:lang w:eastAsia="en-US"/>
        </w:rPr>
        <w:t xml:space="preserve"> </w:t>
      </w:r>
      <w:r w:rsidRPr="009E419D">
        <w:rPr>
          <w:lang w:eastAsia="en-US"/>
        </w:rPr>
        <w:t>услуги «</w:t>
      </w:r>
      <w:r w:rsidRPr="009E419D">
        <w:rPr>
          <w:rFonts w:eastAsia="Calibri"/>
          <w:bCs/>
          <w:lang w:eastAsia="en-US"/>
        </w:rPr>
        <w:t>Присвоение адреса объекту адресации, изменение и аннулирование такого адреса</w:t>
      </w:r>
      <w:r w:rsidRPr="009E419D">
        <w:rPr>
          <w:rFonts w:eastAsia="Calibri"/>
          <w:lang w:eastAsia="en-US"/>
        </w:rPr>
        <w:t>»</w:t>
      </w:r>
    </w:p>
    <w:p w14:paraId="4B0F6574" w14:textId="77777777" w:rsidR="009E419D" w:rsidRPr="009E419D" w:rsidRDefault="009E419D" w:rsidP="009E419D">
      <w:pPr>
        <w:widowControl w:val="0"/>
        <w:autoSpaceDE w:val="0"/>
        <w:autoSpaceDN w:val="0"/>
        <w:spacing w:before="1"/>
        <w:rPr>
          <w:lang w:eastAsia="en-US"/>
        </w:rPr>
      </w:pPr>
    </w:p>
    <w:p w14:paraId="28B3FD9E" w14:textId="77777777" w:rsidR="009E419D" w:rsidRPr="009E419D" w:rsidRDefault="009E419D" w:rsidP="009E419D">
      <w:pPr>
        <w:widowControl w:val="0"/>
        <w:autoSpaceDE w:val="0"/>
        <w:autoSpaceDN w:val="0"/>
        <w:ind w:right="222"/>
        <w:jc w:val="right"/>
        <w:rPr>
          <w:lang w:eastAsia="en-US"/>
        </w:rPr>
      </w:pPr>
      <w:r w:rsidRPr="009E419D">
        <w:rPr>
          <w:lang w:eastAsia="en-US"/>
        </w:rPr>
        <w:t>ФОРМА</w:t>
      </w:r>
    </w:p>
    <w:p w14:paraId="1C154E26" w14:textId="77777777" w:rsidR="009E419D" w:rsidRPr="009E419D" w:rsidRDefault="009E419D" w:rsidP="009E419D">
      <w:pPr>
        <w:widowControl w:val="0"/>
        <w:autoSpaceDE w:val="0"/>
        <w:autoSpaceDN w:val="0"/>
        <w:ind w:right="222"/>
        <w:jc w:val="right"/>
        <w:rPr>
          <w:lang w:eastAsia="en-US"/>
        </w:rPr>
      </w:pPr>
    </w:p>
    <w:tbl>
      <w:tblPr>
        <w:tblW w:w="5853" w:type="dxa"/>
        <w:tblInd w:w="3794" w:type="dxa"/>
        <w:tblLook w:val="04A0" w:firstRow="1" w:lastRow="0" w:firstColumn="1" w:lastColumn="0" w:noHBand="0" w:noVBand="1"/>
      </w:tblPr>
      <w:tblGrid>
        <w:gridCol w:w="5853"/>
      </w:tblGrid>
      <w:tr w:rsidR="009E419D" w:rsidRPr="009E419D" w14:paraId="25E38185" w14:textId="77777777" w:rsidTr="009E419D">
        <w:tc>
          <w:tcPr>
            <w:tcW w:w="5853" w:type="dxa"/>
          </w:tcPr>
          <w:p w14:paraId="7863C0AC" w14:textId="77777777" w:rsidR="009E419D" w:rsidRPr="009E419D" w:rsidRDefault="009E419D" w:rsidP="009E419D">
            <w:pPr>
              <w:rPr>
                <w:sz w:val="24"/>
                <w:szCs w:val="24"/>
              </w:rPr>
            </w:pPr>
          </w:p>
        </w:tc>
      </w:tr>
      <w:tr w:rsidR="009E419D" w:rsidRPr="009E419D" w14:paraId="44447259" w14:textId="77777777" w:rsidTr="009E419D">
        <w:tc>
          <w:tcPr>
            <w:tcW w:w="5853" w:type="dxa"/>
            <w:tcBorders>
              <w:top w:val="nil"/>
              <w:left w:val="nil"/>
              <w:bottom w:val="single" w:sz="4" w:space="0" w:color="auto"/>
              <w:right w:val="nil"/>
            </w:tcBorders>
          </w:tcPr>
          <w:p w14:paraId="23EC88AF" w14:textId="77777777" w:rsidR="009E419D" w:rsidRPr="009E419D" w:rsidRDefault="009E419D" w:rsidP="009E419D">
            <w:pPr>
              <w:jc w:val="center"/>
              <w:rPr>
                <w:sz w:val="24"/>
                <w:szCs w:val="24"/>
              </w:rPr>
            </w:pPr>
          </w:p>
        </w:tc>
      </w:tr>
      <w:tr w:rsidR="009E419D" w:rsidRPr="009E419D" w14:paraId="0584A856" w14:textId="77777777" w:rsidTr="009E419D">
        <w:tc>
          <w:tcPr>
            <w:tcW w:w="5853" w:type="dxa"/>
            <w:tcBorders>
              <w:top w:val="single" w:sz="4" w:space="0" w:color="auto"/>
              <w:left w:val="nil"/>
              <w:bottom w:val="nil"/>
              <w:right w:val="nil"/>
            </w:tcBorders>
            <w:hideMark/>
          </w:tcPr>
          <w:p w14:paraId="10E392D5" w14:textId="77777777" w:rsidR="009E419D" w:rsidRPr="009E419D" w:rsidRDefault="009E419D" w:rsidP="009E419D">
            <w:pPr>
              <w:jc w:val="center"/>
              <w:rPr>
                <w:sz w:val="20"/>
                <w:szCs w:val="20"/>
              </w:rPr>
            </w:pPr>
            <w:r w:rsidRPr="009E419D">
              <w:rPr>
                <w:sz w:val="20"/>
                <w:szCs w:val="20"/>
              </w:rPr>
              <w:t xml:space="preserve">(фамилия, имя, отчество (при наличии), адрес заявителя (представителя заявителя)) </w:t>
            </w:r>
          </w:p>
        </w:tc>
      </w:tr>
    </w:tbl>
    <w:p w14:paraId="4D3A8C23" w14:textId="77777777" w:rsidR="009E419D" w:rsidRPr="009E419D" w:rsidRDefault="009E419D" w:rsidP="009E419D">
      <w:pPr>
        <w:widowControl w:val="0"/>
        <w:autoSpaceDE w:val="0"/>
        <w:autoSpaceDN w:val="0"/>
        <w:ind w:right="222"/>
        <w:jc w:val="right"/>
        <w:rPr>
          <w:lang w:eastAsia="en-US"/>
        </w:rPr>
      </w:pPr>
    </w:p>
    <w:p w14:paraId="5A1EEA96" w14:textId="77777777" w:rsidR="009E419D" w:rsidRPr="009E419D" w:rsidRDefault="009E419D" w:rsidP="009E419D">
      <w:pPr>
        <w:widowControl w:val="0"/>
        <w:autoSpaceDE w:val="0"/>
        <w:autoSpaceDN w:val="0"/>
        <w:ind w:right="228"/>
        <w:jc w:val="center"/>
        <w:rPr>
          <w:b/>
          <w:lang w:eastAsia="en-US"/>
        </w:rPr>
      </w:pPr>
      <w:r w:rsidRPr="009E419D">
        <w:rPr>
          <w:b/>
          <w:lang w:eastAsia="en-US"/>
        </w:rPr>
        <w:t>Р</w:t>
      </w:r>
      <w:r w:rsidRPr="009E419D">
        <w:rPr>
          <w:b/>
          <w:spacing w:val="-3"/>
          <w:lang w:eastAsia="en-US"/>
        </w:rPr>
        <w:t xml:space="preserve"> </w:t>
      </w:r>
      <w:r w:rsidRPr="009E419D">
        <w:rPr>
          <w:b/>
          <w:lang w:eastAsia="en-US"/>
        </w:rPr>
        <w:t>Е Ш</w:t>
      </w:r>
      <w:r w:rsidRPr="009E419D">
        <w:rPr>
          <w:b/>
          <w:spacing w:val="-1"/>
          <w:lang w:eastAsia="en-US"/>
        </w:rPr>
        <w:t xml:space="preserve"> </w:t>
      </w:r>
      <w:r w:rsidRPr="009E419D">
        <w:rPr>
          <w:b/>
          <w:lang w:eastAsia="en-US"/>
        </w:rPr>
        <w:t>Е Н И</w:t>
      </w:r>
      <w:r w:rsidRPr="009E419D">
        <w:rPr>
          <w:b/>
          <w:spacing w:val="-1"/>
          <w:lang w:eastAsia="en-US"/>
        </w:rPr>
        <w:t xml:space="preserve"> </w:t>
      </w:r>
      <w:r w:rsidRPr="009E419D">
        <w:rPr>
          <w:b/>
          <w:lang w:eastAsia="en-US"/>
        </w:rPr>
        <w:t>Е</w:t>
      </w:r>
    </w:p>
    <w:p w14:paraId="6F1A6E75" w14:textId="77777777" w:rsidR="009E419D" w:rsidRPr="009E419D" w:rsidRDefault="009E419D" w:rsidP="009E419D">
      <w:pPr>
        <w:widowControl w:val="0"/>
        <w:autoSpaceDE w:val="0"/>
        <w:autoSpaceDN w:val="0"/>
        <w:ind w:right="228"/>
        <w:jc w:val="center"/>
        <w:rPr>
          <w:b/>
          <w:lang w:eastAsia="en-US"/>
        </w:rPr>
      </w:pPr>
      <w:r w:rsidRPr="009E419D">
        <w:rPr>
          <w:b/>
          <w:lang w:eastAsia="en-US"/>
        </w:rPr>
        <w:t>об</w:t>
      </w:r>
      <w:r w:rsidRPr="009E419D">
        <w:rPr>
          <w:b/>
          <w:spacing w:val="-1"/>
          <w:lang w:eastAsia="en-US"/>
        </w:rPr>
        <w:t xml:space="preserve"> </w:t>
      </w:r>
      <w:r w:rsidRPr="009E419D">
        <w:rPr>
          <w:b/>
          <w:lang w:eastAsia="en-US"/>
        </w:rPr>
        <w:t>отказе</w:t>
      </w:r>
      <w:r w:rsidRPr="009E419D">
        <w:rPr>
          <w:b/>
          <w:spacing w:val="-3"/>
          <w:lang w:eastAsia="en-US"/>
        </w:rPr>
        <w:t xml:space="preserve"> </w:t>
      </w:r>
      <w:r w:rsidRPr="009E419D">
        <w:rPr>
          <w:b/>
          <w:lang w:eastAsia="en-US"/>
        </w:rPr>
        <w:t>в</w:t>
      </w:r>
      <w:r w:rsidRPr="009E419D">
        <w:rPr>
          <w:b/>
          <w:spacing w:val="-2"/>
          <w:lang w:eastAsia="en-US"/>
        </w:rPr>
        <w:t xml:space="preserve"> </w:t>
      </w:r>
      <w:r w:rsidRPr="009E419D">
        <w:rPr>
          <w:b/>
          <w:lang w:eastAsia="en-US"/>
        </w:rPr>
        <w:t>приеме</w:t>
      </w:r>
      <w:r w:rsidRPr="009E419D">
        <w:rPr>
          <w:b/>
          <w:spacing w:val="-2"/>
          <w:lang w:eastAsia="en-US"/>
        </w:rPr>
        <w:t xml:space="preserve"> </w:t>
      </w:r>
      <w:r w:rsidRPr="009E419D">
        <w:rPr>
          <w:b/>
          <w:lang w:eastAsia="en-US"/>
        </w:rPr>
        <w:t>документов</w:t>
      </w:r>
    </w:p>
    <w:p w14:paraId="640C62E8" w14:textId="77777777" w:rsidR="009E419D" w:rsidRPr="009E419D" w:rsidRDefault="009E419D" w:rsidP="009E419D">
      <w:pPr>
        <w:widowControl w:val="0"/>
        <w:autoSpaceDE w:val="0"/>
        <w:autoSpaceDN w:val="0"/>
        <w:ind w:right="228"/>
        <w:jc w:val="center"/>
        <w:rPr>
          <w:u w:val="single"/>
          <w:lang w:eastAsia="en-US"/>
        </w:rPr>
      </w:pPr>
      <w:r w:rsidRPr="009E419D">
        <w:rPr>
          <w:u w:val="single"/>
          <w:lang w:eastAsia="en-US"/>
        </w:rPr>
        <w:t>Управление градостроительства, развития жилищно-коммунального комплекса и энергетики администрации Нижневартовского района</w:t>
      </w:r>
    </w:p>
    <w:p w14:paraId="4A3B4768" w14:textId="77777777" w:rsidR="009E419D" w:rsidRPr="009E419D" w:rsidRDefault="009E419D" w:rsidP="009E419D">
      <w:pPr>
        <w:tabs>
          <w:tab w:val="left" w:pos="0"/>
        </w:tabs>
        <w:ind w:firstLine="709"/>
        <w:jc w:val="both"/>
        <w:rPr>
          <w:rFonts w:eastAsia="Calibri"/>
          <w:lang w:eastAsia="en-US"/>
        </w:rPr>
      </w:pPr>
    </w:p>
    <w:p w14:paraId="5F2F348D" w14:textId="77777777" w:rsidR="009E419D" w:rsidRPr="009E419D" w:rsidRDefault="009E419D" w:rsidP="009E419D">
      <w:pPr>
        <w:adjustRightInd w:val="0"/>
        <w:ind w:firstLine="709"/>
        <w:jc w:val="both"/>
        <w:outlineLvl w:val="0"/>
        <w:rPr>
          <w:szCs w:val="20"/>
        </w:rPr>
      </w:pPr>
      <w:r w:rsidRPr="009E419D">
        <w:rPr>
          <w:szCs w:val="20"/>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tbl>
      <w:tblPr>
        <w:tblW w:w="9531" w:type="dxa"/>
        <w:tblInd w:w="108" w:type="dxa"/>
        <w:tblLook w:val="04A0" w:firstRow="1" w:lastRow="0" w:firstColumn="1" w:lastColumn="0" w:noHBand="0" w:noVBand="1"/>
      </w:tblPr>
      <w:tblGrid>
        <w:gridCol w:w="9531"/>
      </w:tblGrid>
      <w:tr w:rsidR="009E419D" w:rsidRPr="009E419D" w14:paraId="638A7591" w14:textId="77777777" w:rsidTr="009E419D">
        <w:tc>
          <w:tcPr>
            <w:tcW w:w="9531" w:type="dxa"/>
            <w:tcBorders>
              <w:top w:val="nil"/>
              <w:left w:val="nil"/>
              <w:bottom w:val="single" w:sz="4" w:space="0" w:color="auto"/>
              <w:right w:val="nil"/>
            </w:tcBorders>
          </w:tcPr>
          <w:p w14:paraId="30FFE1E9" w14:textId="77777777" w:rsidR="009E419D" w:rsidRPr="009E419D" w:rsidRDefault="00DF2C8B" w:rsidP="009E419D">
            <w:pPr>
              <w:adjustRightInd w:val="0"/>
              <w:jc w:val="both"/>
              <w:outlineLvl w:val="0"/>
              <w:rPr>
                <w:szCs w:val="20"/>
              </w:rPr>
            </w:pPr>
            <w:r w:rsidRPr="00DF2C8B">
              <w:rPr>
                <w:szCs w:val="20"/>
              </w:rPr>
              <w:t>документы поданы в орган, неуполномоченный на предоставление услуги</w:t>
            </w:r>
          </w:p>
        </w:tc>
      </w:tr>
      <w:tr w:rsidR="009E419D" w:rsidRPr="009E419D" w14:paraId="48F4FE9E" w14:textId="77777777" w:rsidTr="009E419D">
        <w:tc>
          <w:tcPr>
            <w:tcW w:w="9531" w:type="dxa"/>
            <w:tcBorders>
              <w:top w:val="nil"/>
              <w:left w:val="nil"/>
              <w:bottom w:val="single" w:sz="4" w:space="0" w:color="auto"/>
              <w:right w:val="nil"/>
            </w:tcBorders>
          </w:tcPr>
          <w:p w14:paraId="51CD3848" w14:textId="77777777" w:rsidR="009E419D" w:rsidRPr="009E419D" w:rsidRDefault="00DF2C8B" w:rsidP="00DF2C8B">
            <w:pPr>
              <w:adjustRightInd w:val="0"/>
              <w:jc w:val="both"/>
              <w:outlineLvl w:val="0"/>
              <w:rPr>
                <w:szCs w:val="20"/>
              </w:rPr>
            </w:pPr>
            <w:r>
              <w:rPr>
                <w:szCs w:val="20"/>
              </w:rPr>
              <w:t xml:space="preserve">Надлежит обратиться в адрес администрации городского поселения </w:t>
            </w:r>
          </w:p>
        </w:tc>
      </w:tr>
      <w:tr w:rsidR="009E419D" w:rsidRPr="009E419D" w14:paraId="0E1B2544" w14:textId="77777777" w:rsidTr="009E419D">
        <w:tc>
          <w:tcPr>
            <w:tcW w:w="9531" w:type="dxa"/>
            <w:tcBorders>
              <w:top w:val="single" w:sz="4" w:space="0" w:color="auto"/>
              <w:left w:val="nil"/>
              <w:bottom w:val="single" w:sz="4" w:space="0" w:color="auto"/>
              <w:right w:val="nil"/>
            </w:tcBorders>
            <w:hideMark/>
          </w:tcPr>
          <w:p w14:paraId="79D8D2C7" w14:textId="77777777" w:rsidR="009E419D" w:rsidRPr="009E419D" w:rsidRDefault="00DF2C8B" w:rsidP="009E419D">
            <w:pPr>
              <w:rPr>
                <w:szCs w:val="20"/>
              </w:rPr>
            </w:pPr>
            <w:r w:rsidRPr="00DF2C8B">
              <w:rPr>
                <w:szCs w:val="20"/>
              </w:rPr>
              <w:t>Новоаганск</w:t>
            </w:r>
          </w:p>
        </w:tc>
      </w:tr>
      <w:tr w:rsidR="009E419D" w:rsidRPr="009E419D" w14:paraId="111714CD" w14:textId="77777777" w:rsidTr="009E419D">
        <w:tc>
          <w:tcPr>
            <w:tcW w:w="9531" w:type="dxa"/>
            <w:tcBorders>
              <w:top w:val="single" w:sz="4" w:space="0" w:color="auto"/>
              <w:left w:val="nil"/>
              <w:bottom w:val="single" w:sz="4" w:space="0" w:color="auto"/>
              <w:right w:val="nil"/>
            </w:tcBorders>
          </w:tcPr>
          <w:p w14:paraId="427156AD" w14:textId="77777777" w:rsidR="009E419D" w:rsidRPr="009E419D" w:rsidRDefault="009E419D" w:rsidP="009E419D">
            <w:pPr>
              <w:adjustRightInd w:val="0"/>
              <w:jc w:val="both"/>
              <w:outlineLvl w:val="0"/>
              <w:rPr>
                <w:szCs w:val="20"/>
              </w:rPr>
            </w:pPr>
          </w:p>
        </w:tc>
      </w:tr>
    </w:tbl>
    <w:p w14:paraId="3D85A9CE" w14:textId="77777777" w:rsidR="009E419D" w:rsidRPr="009E419D" w:rsidRDefault="009E419D" w:rsidP="009E419D">
      <w:pPr>
        <w:adjustRightInd w:val="0"/>
        <w:ind w:firstLine="709"/>
        <w:jc w:val="both"/>
        <w:outlineLvl w:val="0"/>
        <w:rPr>
          <w:szCs w:val="20"/>
        </w:rPr>
      </w:pPr>
    </w:p>
    <w:p w14:paraId="4BD0198E" w14:textId="77777777" w:rsidR="009E419D" w:rsidRPr="009E419D" w:rsidRDefault="009E419D" w:rsidP="009E419D">
      <w:pPr>
        <w:adjustRightInd w:val="0"/>
        <w:ind w:firstLine="709"/>
        <w:jc w:val="both"/>
        <w:outlineLvl w:val="0"/>
        <w:rPr>
          <w:szCs w:val="20"/>
        </w:rPr>
      </w:pPr>
      <w:r w:rsidRPr="009E419D">
        <w:rPr>
          <w:szCs w:val="20"/>
        </w:rPr>
        <w:t>Вы вправе повторно обратиться с заявлением о предоставлении услуги после устранения указанных нарушений.</w:t>
      </w:r>
    </w:p>
    <w:p w14:paraId="09712EA3" w14:textId="77777777" w:rsidR="009E419D" w:rsidRPr="009E419D" w:rsidRDefault="009E419D" w:rsidP="009E419D">
      <w:pPr>
        <w:adjustRightInd w:val="0"/>
        <w:ind w:firstLine="709"/>
        <w:jc w:val="both"/>
        <w:outlineLvl w:val="0"/>
        <w:rPr>
          <w:szCs w:val="20"/>
        </w:rPr>
      </w:pPr>
      <w:r w:rsidRPr="009E419D">
        <w:rPr>
          <w:szCs w:val="20"/>
        </w:rPr>
        <w:t>Данный отказ может быть обжалован в досудебном порядке путем направления жалобы, а также в судебном порядке.</w:t>
      </w:r>
    </w:p>
    <w:p w14:paraId="5616D2B8" w14:textId="77777777" w:rsidR="009E419D" w:rsidRPr="009E419D" w:rsidRDefault="009E419D" w:rsidP="009E419D">
      <w:pPr>
        <w:adjustRightInd w:val="0"/>
        <w:ind w:firstLine="709"/>
        <w:jc w:val="both"/>
        <w:outlineLvl w:val="0"/>
        <w:rPr>
          <w:szCs w:val="20"/>
        </w:rPr>
      </w:pPr>
    </w:p>
    <w:tbl>
      <w:tblPr>
        <w:tblW w:w="9531" w:type="dxa"/>
        <w:tblInd w:w="108" w:type="dxa"/>
        <w:tblLook w:val="04A0" w:firstRow="1" w:lastRow="0" w:firstColumn="1" w:lastColumn="0" w:noHBand="0" w:noVBand="1"/>
      </w:tblPr>
      <w:tblGrid>
        <w:gridCol w:w="4145"/>
        <w:gridCol w:w="5386"/>
      </w:tblGrid>
      <w:tr w:rsidR="009E419D" w:rsidRPr="009E419D" w14:paraId="6D701A4F" w14:textId="77777777" w:rsidTr="009E419D">
        <w:tc>
          <w:tcPr>
            <w:tcW w:w="4145" w:type="dxa"/>
            <w:hideMark/>
          </w:tcPr>
          <w:p w14:paraId="449EBCD4" w14:textId="77777777" w:rsidR="009E419D" w:rsidRPr="009E419D" w:rsidRDefault="00952931" w:rsidP="009E419D">
            <w:pPr>
              <w:jc w:val="center"/>
            </w:pPr>
            <w:r>
              <w:t xml:space="preserve">Дополнительно </w:t>
            </w:r>
            <w:r w:rsidR="009E419D" w:rsidRPr="009E419D">
              <w:t>информируем</w:t>
            </w:r>
          </w:p>
        </w:tc>
        <w:tc>
          <w:tcPr>
            <w:tcW w:w="5386" w:type="dxa"/>
            <w:tcBorders>
              <w:top w:val="nil"/>
              <w:left w:val="nil"/>
              <w:bottom w:val="single" w:sz="4" w:space="0" w:color="auto"/>
              <w:right w:val="nil"/>
            </w:tcBorders>
          </w:tcPr>
          <w:p w14:paraId="18BEDEA5" w14:textId="77777777" w:rsidR="009E419D" w:rsidRPr="009E419D" w:rsidRDefault="009E419D" w:rsidP="009E419D">
            <w:pPr>
              <w:jc w:val="center"/>
            </w:pPr>
          </w:p>
        </w:tc>
      </w:tr>
      <w:tr w:rsidR="009E419D" w:rsidRPr="009E419D" w14:paraId="3D2CC716" w14:textId="77777777" w:rsidTr="009E419D">
        <w:tc>
          <w:tcPr>
            <w:tcW w:w="4145" w:type="dxa"/>
            <w:tcBorders>
              <w:top w:val="nil"/>
              <w:left w:val="nil"/>
              <w:bottom w:val="single" w:sz="4" w:space="0" w:color="auto"/>
              <w:right w:val="nil"/>
            </w:tcBorders>
            <w:hideMark/>
          </w:tcPr>
          <w:p w14:paraId="00AE35A6" w14:textId="77777777" w:rsidR="009E419D" w:rsidRPr="009E419D" w:rsidRDefault="009E419D" w:rsidP="009E419D"/>
        </w:tc>
        <w:tc>
          <w:tcPr>
            <w:tcW w:w="5386" w:type="dxa"/>
            <w:tcBorders>
              <w:top w:val="single" w:sz="4" w:space="0" w:color="auto"/>
              <w:left w:val="nil"/>
              <w:bottom w:val="single" w:sz="4" w:space="0" w:color="auto"/>
              <w:right w:val="nil"/>
            </w:tcBorders>
          </w:tcPr>
          <w:p w14:paraId="364CD8FA" w14:textId="77777777" w:rsidR="009E419D" w:rsidRPr="009E419D" w:rsidRDefault="009E419D" w:rsidP="009E419D"/>
        </w:tc>
      </w:tr>
      <w:tr w:rsidR="009E419D" w:rsidRPr="009E419D" w14:paraId="672AFB13" w14:textId="77777777" w:rsidTr="009E419D">
        <w:tc>
          <w:tcPr>
            <w:tcW w:w="9531" w:type="dxa"/>
            <w:gridSpan w:val="2"/>
            <w:tcBorders>
              <w:top w:val="single" w:sz="4" w:space="0" w:color="auto"/>
              <w:left w:val="nil"/>
              <w:bottom w:val="nil"/>
              <w:right w:val="nil"/>
            </w:tcBorders>
            <w:hideMark/>
          </w:tcPr>
          <w:p w14:paraId="79DE7B3E" w14:textId="77777777" w:rsidR="009E419D" w:rsidRPr="009E419D" w:rsidRDefault="009E419D" w:rsidP="009E419D">
            <w:pPr>
              <w:jc w:val="center"/>
              <w:rPr>
                <w:sz w:val="20"/>
                <w:szCs w:val="20"/>
              </w:rPr>
            </w:pPr>
            <w:r w:rsidRPr="009E419D">
              <w:rPr>
                <w:sz w:val="20"/>
                <w:szCs w:val="20"/>
                <w:lang w:eastAsia="en-US"/>
              </w:rPr>
              <w:t>указывается дополнительная информация (при необходимости)</w:t>
            </w:r>
          </w:p>
        </w:tc>
      </w:tr>
    </w:tbl>
    <w:p w14:paraId="76EEE3FC" w14:textId="77777777" w:rsidR="009E419D" w:rsidRPr="009E419D" w:rsidRDefault="009E419D" w:rsidP="009E419D">
      <w:pPr>
        <w:widowControl w:val="0"/>
        <w:autoSpaceDE w:val="0"/>
        <w:autoSpaceDN w:val="0"/>
        <w:spacing w:before="2"/>
        <w:rPr>
          <w:sz w:val="23"/>
          <w:lang w:eastAsia="en-US"/>
        </w:rPr>
      </w:pPr>
    </w:p>
    <w:p w14:paraId="45AD43D1" w14:textId="77777777" w:rsidR="009E419D" w:rsidRPr="009E419D" w:rsidRDefault="009E419D" w:rsidP="009E419D">
      <w:pPr>
        <w:widowControl w:val="0"/>
        <w:autoSpaceDE w:val="0"/>
        <w:autoSpaceDN w:val="0"/>
        <w:spacing w:before="2"/>
        <w:rPr>
          <w:sz w:val="23"/>
          <w:lang w:eastAsia="en-US"/>
        </w:rPr>
      </w:pPr>
    </w:p>
    <w:p w14:paraId="230F79C7" w14:textId="77777777" w:rsidR="009E419D" w:rsidRPr="009E419D" w:rsidRDefault="009E419D" w:rsidP="009E419D">
      <w:pPr>
        <w:widowControl w:val="0"/>
        <w:autoSpaceDE w:val="0"/>
        <w:autoSpaceDN w:val="0"/>
        <w:spacing w:before="2"/>
        <w:rPr>
          <w:sz w:val="23"/>
          <w:lang w:eastAsia="en-US"/>
        </w:rPr>
      </w:pPr>
    </w:p>
    <w:p w14:paraId="23BF7A65" w14:textId="77777777" w:rsidR="009E419D" w:rsidRPr="009E419D" w:rsidRDefault="009E419D" w:rsidP="009E419D">
      <w:pPr>
        <w:widowControl w:val="0"/>
        <w:autoSpaceDE w:val="0"/>
        <w:autoSpaceDN w:val="0"/>
        <w:spacing w:before="2"/>
        <w:rPr>
          <w:sz w:val="23"/>
          <w:lang w:eastAsia="en-US"/>
        </w:rPr>
      </w:pPr>
    </w:p>
    <w:tbl>
      <w:tblPr>
        <w:tblW w:w="9531" w:type="dxa"/>
        <w:tblInd w:w="108" w:type="dxa"/>
        <w:tblLook w:val="04A0" w:firstRow="1" w:lastRow="0" w:firstColumn="1" w:lastColumn="0" w:noHBand="0" w:noVBand="1"/>
      </w:tblPr>
      <w:tblGrid>
        <w:gridCol w:w="3119"/>
        <w:gridCol w:w="2551"/>
        <w:gridCol w:w="3861"/>
      </w:tblGrid>
      <w:tr w:rsidR="009E419D" w:rsidRPr="009E419D" w14:paraId="6C0897AF" w14:textId="77777777" w:rsidTr="009E419D">
        <w:tc>
          <w:tcPr>
            <w:tcW w:w="3119" w:type="dxa"/>
            <w:tcBorders>
              <w:top w:val="nil"/>
              <w:left w:val="nil"/>
              <w:bottom w:val="single" w:sz="4" w:space="0" w:color="auto"/>
              <w:right w:val="nil"/>
            </w:tcBorders>
          </w:tcPr>
          <w:p w14:paraId="03C749E4" w14:textId="77777777" w:rsidR="009E419D" w:rsidRPr="009E419D" w:rsidRDefault="009E419D" w:rsidP="009E419D">
            <w:pPr>
              <w:jc w:val="center"/>
            </w:pPr>
          </w:p>
        </w:tc>
        <w:tc>
          <w:tcPr>
            <w:tcW w:w="2551" w:type="dxa"/>
            <w:tcBorders>
              <w:top w:val="nil"/>
              <w:left w:val="nil"/>
              <w:bottom w:val="single" w:sz="4" w:space="0" w:color="auto"/>
              <w:right w:val="nil"/>
            </w:tcBorders>
          </w:tcPr>
          <w:p w14:paraId="0F6A5119" w14:textId="77777777" w:rsidR="009E419D" w:rsidRPr="009E419D" w:rsidRDefault="009E419D" w:rsidP="009E419D">
            <w:pPr>
              <w:jc w:val="center"/>
            </w:pPr>
          </w:p>
        </w:tc>
        <w:tc>
          <w:tcPr>
            <w:tcW w:w="3861" w:type="dxa"/>
            <w:tcBorders>
              <w:top w:val="nil"/>
              <w:left w:val="nil"/>
              <w:bottom w:val="single" w:sz="4" w:space="0" w:color="auto"/>
              <w:right w:val="nil"/>
            </w:tcBorders>
          </w:tcPr>
          <w:p w14:paraId="7CB5F86E" w14:textId="77777777" w:rsidR="009E419D" w:rsidRPr="009E419D" w:rsidRDefault="009E419D" w:rsidP="009E419D">
            <w:pPr>
              <w:jc w:val="center"/>
            </w:pPr>
          </w:p>
        </w:tc>
      </w:tr>
      <w:tr w:rsidR="009E419D" w:rsidRPr="009E419D" w14:paraId="7D98BF9F" w14:textId="77777777" w:rsidTr="009E419D">
        <w:tc>
          <w:tcPr>
            <w:tcW w:w="3119" w:type="dxa"/>
            <w:tcBorders>
              <w:top w:val="single" w:sz="4" w:space="0" w:color="auto"/>
              <w:left w:val="nil"/>
              <w:bottom w:val="nil"/>
              <w:right w:val="nil"/>
            </w:tcBorders>
            <w:hideMark/>
          </w:tcPr>
          <w:p w14:paraId="20AFFB01" w14:textId="77777777" w:rsidR="009E419D" w:rsidRPr="009E419D" w:rsidRDefault="009E419D" w:rsidP="009E419D">
            <w:pPr>
              <w:jc w:val="center"/>
              <w:rPr>
                <w:sz w:val="20"/>
                <w:szCs w:val="20"/>
              </w:rPr>
            </w:pPr>
            <w:r w:rsidRPr="009E419D">
              <w:rPr>
                <w:sz w:val="20"/>
                <w:szCs w:val="20"/>
              </w:rPr>
              <w:t xml:space="preserve">(должность) </w:t>
            </w:r>
          </w:p>
        </w:tc>
        <w:tc>
          <w:tcPr>
            <w:tcW w:w="2551" w:type="dxa"/>
            <w:tcBorders>
              <w:top w:val="single" w:sz="4" w:space="0" w:color="auto"/>
              <w:left w:val="nil"/>
              <w:bottom w:val="nil"/>
              <w:right w:val="nil"/>
            </w:tcBorders>
            <w:hideMark/>
          </w:tcPr>
          <w:p w14:paraId="1A3D1488" w14:textId="77777777" w:rsidR="009E419D" w:rsidRPr="009E419D" w:rsidRDefault="009E419D" w:rsidP="009E419D">
            <w:pPr>
              <w:jc w:val="center"/>
              <w:rPr>
                <w:sz w:val="20"/>
                <w:szCs w:val="20"/>
              </w:rPr>
            </w:pPr>
            <w:r w:rsidRPr="009E419D">
              <w:rPr>
                <w:sz w:val="20"/>
                <w:szCs w:val="20"/>
              </w:rPr>
              <w:t>(подпись)</w:t>
            </w:r>
          </w:p>
        </w:tc>
        <w:tc>
          <w:tcPr>
            <w:tcW w:w="3861" w:type="dxa"/>
            <w:tcBorders>
              <w:top w:val="single" w:sz="4" w:space="0" w:color="auto"/>
              <w:left w:val="nil"/>
              <w:bottom w:val="nil"/>
              <w:right w:val="nil"/>
            </w:tcBorders>
            <w:hideMark/>
          </w:tcPr>
          <w:p w14:paraId="34495D9A" w14:textId="77777777" w:rsidR="009E419D" w:rsidRPr="009E419D" w:rsidRDefault="009E419D" w:rsidP="009E419D">
            <w:pPr>
              <w:jc w:val="center"/>
              <w:rPr>
                <w:sz w:val="20"/>
                <w:szCs w:val="20"/>
              </w:rPr>
            </w:pPr>
            <w:r w:rsidRPr="009E419D">
              <w:rPr>
                <w:sz w:val="20"/>
                <w:szCs w:val="20"/>
              </w:rPr>
              <w:t xml:space="preserve">(фамилия, имя, отчество (при наличии)) </w:t>
            </w:r>
          </w:p>
        </w:tc>
      </w:tr>
    </w:tbl>
    <w:p w14:paraId="67FC3F6E" w14:textId="77777777" w:rsidR="009E419D" w:rsidRPr="009E419D" w:rsidRDefault="009E419D" w:rsidP="009E419D">
      <w:pPr>
        <w:adjustRightInd w:val="0"/>
        <w:jc w:val="both"/>
        <w:outlineLvl w:val="0"/>
        <w:rPr>
          <w:szCs w:val="20"/>
        </w:rPr>
      </w:pPr>
    </w:p>
    <w:sectPr w:rsidR="009E419D" w:rsidRPr="009E419D" w:rsidSect="00E94166">
      <w:headerReference w:type="default" r:id="rId11"/>
      <w:pgSz w:w="11906" w:h="16840"/>
      <w:pgMar w:top="1134" w:right="567" w:bottom="1134"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51CD9" w14:textId="77777777" w:rsidR="00086CDD" w:rsidRDefault="00086CDD">
      <w:r>
        <w:separator/>
      </w:r>
    </w:p>
  </w:endnote>
  <w:endnote w:type="continuationSeparator" w:id="0">
    <w:p w14:paraId="211C24F3" w14:textId="77777777" w:rsidR="00086CDD" w:rsidRDefault="0008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FAD56" w14:textId="77777777" w:rsidR="00086CDD" w:rsidRDefault="00086CDD">
      <w:r>
        <w:separator/>
      </w:r>
    </w:p>
  </w:footnote>
  <w:footnote w:type="continuationSeparator" w:id="0">
    <w:p w14:paraId="623DC419" w14:textId="77777777" w:rsidR="00086CDD" w:rsidRDefault="0008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6A1DB236" w14:textId="77777777" w:rsidR="00086CDD" w:rsidRDefault="00086CDD" w:rsidP="004B7D3E">
        <w:pPr>
          <w:pStyle w:val="a4"/>
          <w:jc w:val="center"/>
        </w:pPr>
        <w:r>
          <w:fldChar w:fldCharType="begin"/>
        </w:r>
        <w:r>
          <w:instrText>PAGE   \* MERGEFORMAT</w:instrText>
        </w:r>
        <w:r>
          <w:fldChar w:fldCharType="separate"/>
        </w:r>
        <w:r w:rsidR="00DF2C8B">
          <w:rPr>
            <w:noProof/>
          </w:rPr>
          <w:t>31</w:t>
        </w:r>
        <w:r>
          <w:fldChar w:fldCharType="end"/>
        </w:r>
      </w:p>
    </w:sdtContent>
  </w:sdt>
  <w:p w14:paraId="104AB1A3" w14:textId="77777777" w:rsidR="00086CDD" w:rsidRDefault="00086C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73D6169"/>
    <w:multiLevelType w:val="multilevel"/>
    <w:tmpl w:val="65CA4CBC"/>
    <w:lvl w:ilvl="0">
      <w:start w:val="1"/>
      <w:numFmt w:val="decimal"/>
      <w:lvlText w:val="%1."/>
      <w:lvlJc w:val="left"/>
      <w:pPr>
        <w:ind w:left="825" w:hanging="825"/>
      </w:pPr>
    </w:lvl>
    <w:lvl w:ilvl="1">
      <w:start w:val="1"/>
      <w:numFmt w:val="decimal"/>
      <w:lvlText w:val="%1.%2."/>
      <w:lvlJc w:val="left"/>
      <w:pPr>
        <w:ind w:left="1534" w:hanging="825"/>
      </w:pPr>
    </w:lvl>
    <w:lvl w:ilvl="2">
      <w:start w:val="1"/>
      <w:numFmt w:val="decimal"/>
      <w:lvlText w:val="%1.%2.%3."/>
      <w:lvlJc w:val="left"/>
      <w:pPr>
        <w:ind w:left="2243" w:hanging="825"/>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9"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1"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2"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5"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6"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9"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1"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2"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3"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2C18AF"/>
    <w:multiLevelType w:val="hybridMultilevel"/>
    <w:tmpl w:val="F53CC670"/>
    <w:lvl w:ilvl="0" w:tplc="0419000F">
      <w:start w:val="1"/>
      <w:numFmt w:val="decimal"/>
      <w:lvlText w:val="%1."/>
      <w:lvlJc w:val="left"/>
      <w:pPr>
        <w:ind w:left="234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F361C24"/>
    <w:multiLevelType w:val="hybridMultilevel"/>
    <w:tmpl w:val="41DC0818"/>
    <w:lvl w:ilvl="0" w:tplc="BB924186">
      <w:start w:val="1"/>
      <w:numFmt w:val="decimal"/>
      <w:lvlText w:val="%1."/>
      <w:lvlJc w:val="left"/>
      <w:pPr>
        <w:ind w:left="928"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27"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8"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29"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30"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31"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2"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5"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6"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7"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8"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39"/>
  </w:num>
  <w:num w:numId="2">
    <w:abstractNumId w:val="18"/>
  </w:num>
  <w:num w:numId="3">
    <w:abstractNumId w:val="38"/>
  </w:num>
  <w:num w:numId="4">
    <w:abstractNumId w:val="34"/>
  </w:num>
  <w:num w:numId="5">
    <w:abstractNumId w:val="16"/>
  </w:num>
  <w:num w:numId="6">
    <w:abstractNumId w:val="22"/>
  </w:num>
  <w:num w:numId="7">
    <w:abstractNumId w:val="32"/>
  </w:num>
  <w:num w:numId="8">
    <w:abstractNumId w:val="5"/>
  </w:num>
  <w:num w:numId="9">
    <w:abstractNumId w:val="11"/>
  </w:num>
  <w:num w:numId="10">
    <w:abstractNumId w:val="36"/>
  </w:num>
  <w:num w:numId="11">
    <w:abstractNumId w:val="14"/>
  </w:num>
  <w:num w:numId="12">
    <w:abstractNumId w:val="23"/>
  </w:num>
  <w:num w:numId="13">
    <w:abstractNumId w:val="17"/>
  </w:num>
  <w:num w:numId="14">
    <w:abstractNumId w:val="31"/>
  </w:num>
  <w:num w:numId="15">
    <w:abstractNumId w:val="10"/>
  </w:num>
  <w:num w:numId="16">
    <w:abstractNumId w:val="29"/>
  </w:num>
  <w:num w:numId="17">
    <w:abstractNumId w:val="33"/>
  </w:num>
  <w:num w:numId="18">
    <w:abstractNumId w:val="8"/>
  </w:num>
  <w:num w:numId="19">
    <w:abstractNumId w:val="21"/>
  </w:num>
  <w:num w:numId="20">
    <w:abstractNumId w:val="35"/>
  </w:num>
  <w:num w:numId="21">
    <w:abstractNumId w:val="30"/>
  </w:num>
  <w:num w:numId="22">
    <w:abstractNumId w:val="15"/>
  </w:num>
  <w:num w:numId="23">
    <w:abstractNumId w:val="9"/>
  </w:num>
  <w:num w:numId="24">
    <w:abstractNumId w:val="13"/>
  </w:num>
  <w:num w:numId="25">
    <w:abstractNumId w:val="6"/>
  </w:num>
  <w:num w:numId="26">
    <w:abstractNumId w:val="28"/>
  </w:num>
  <w:num w:numId="27">
    <w:abstractNumId w:val="12"/>
  </w:num>
  <w:num w:numId="28">
    <w:abstractNumId w:val="19"/>
  </w:num>
  <w:num w:numId="29">
    <w:abstractNumId w:val="20"/>
  </w:num>
  <w:num w:numId="30">
    <w:abstractNumId w:val="27"/>
  </w:num>
  <w:num w:numId="31">
    <w:abstractNumId w:val="37"/>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CDD"/>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CD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979"/>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5EE"/>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5A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2818"/>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17F91"/>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0AA9"/>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2931"/>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9D"/>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35C8"/>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C1D"/>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0A8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2C8B"/>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6609"/>
    <o:shapelayout v:ext="edit">
      <o:idmap v:ext="edit" data="1"/>
    </o:shapelayout>
  </w:shapeDefaults>
  <w:decimalSymbol w:val=","/>
  <w:listSeparator w:val=";"/>
  <w14:docId w14:val="3CE2517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476138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733632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404993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4050470">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445B1-7E15-45BA-9144-FC313F93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7902</Words>
  <Characters>66193</Characters>
  <Application>Microsoft Office Word</Application>
  <DocSecurity>0</DocSecurity>
  <Lines>551</Lines>
  <Paragraphs>147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2022-03-29T07:38:00Z</cp:lastPrinted>
  <dcterms:created xsi:type="dcterms:W3CDTF">2025-07-24T06:43:00Z</dcterms:created>
  <dcterms:modified xsi:type="dcterms:W3CDTF">2025-07-24T06:43:00Z</dcterms:modified>
</cp:coreProperties>
</file>